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D8947" w14:textId="77777777" w:rsidR="000A2D4E" w:rsidRPr="00C502CB" w:rsidRDefault="000A2D4E" w:rsidP="000A2D4E">
      <w:pPr>
        <w:pStyle w:val="Title"/>
        <w:spacing w:line="240" w:lineRule="auto"/>
        <w:jc w:val="left"/>
        <w:rPr>
          <w:rFonts w:cs="Times New Roman"/>
          <w:b w:val="0"/>
          <w:sz w:val="24"/>
          <w:szCs w:val="24"/>
        </w:rPr>
      </w:pPr>
    </w:p>
    <w:p w14:paraId="6868549D" w14:textId="77777777" w:rsidR="000A2D4E" w:rsidRPr="008673DD" w:rsidRDefault="000A2D4E" w:rsidP="000A2D4E">
      <w:pPr>
        <w:pStyle w:val="Title"/>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FootnoteReference"/>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6D93E637" w:rsidR="000A2D4E" w:rsidRPr="00377DCD" w:rsidRDefault="000A2D4E" w:rsidP="000A2D4E">
      <w:pPr>
        <w:tabs>
          <w:tab w:val="left" w:pos="-180"/>
        </w:tabs>
        <w:spacing w:after="100" w:afterAutospacing="1"/>
        <w:jc w:val="center"/>
        <w:rPr>
          <w:rFonts w:cs="Times New Roman"/>
          <w:b/>
          <w:bCs/>
          <w:sz w:val="24"/>
          <w:szCs w:val="24"/>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w:t>
      </w:r>
      <w:r w:rsidR="00377DCD">
        <w:rPr>
          <w:rFonts w:cs="Times New Roman"/>
          <w:b/>
          <w:bCs/>
          <w:color w:val="000000"/>
          <w:sz w:val="24"/>
          <w:szCs w:val="24"/>
          <w:lang w:val="bg-BG"/>
        </w:rPr>
        <w:t>ФСУ</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4A0780"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Стимулиране на местното развитие в селските райони</w:t>
            </w:r>
          </w:p>
        </w:tc>
      </w:tr>
      <w:tr w:rsidR="000A2D4E" w:rsidRPr="004A0780"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82AAD64" w:rsidR="000A2D4E" w:rsidRPr="004A0780" w:rsidRDefault="00A36269" w:rsidP="001C2FF7">
            <w:pPr>
              <w:spacing w:after="120"/>
              <w:rPr>
                <w:b/>
                <w:bCs/>
                <w:snapToGrid w:val="0"/>
                <w:lang w:val="ru-RU"/>
              </w:rPr>
            </w:pPr>
            <w:r w:rsidRPr="00A36269">
              <w:rPr>
                <w:b/>
                <w:bCs/>
                <w:snapToGrid w:val="0"/>
                <w:lang w:val="ru-RU"/>
              </w:rPr>
              <w:t>Съгласно срока по чл. 6</w:t>
            </w:r>
          </w:p>
        </w:tc>
      </w:tr>
      <w:tr w:rsidR="000A2D4E" w:rsidRPr="004A0780"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4A0780"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r w:rsidRPr="004A0780">
              <w:rPr>
                <w:b/>
                <w:bCs/>
                <w:snapToGrid w:val="0"/>
                <w:lang w:val="ru-RU"/>
              </w:rPr>
              <w:t>аботни места, разкрити в подпомогнатите проекти (Leader)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B666CDF" w:rsidR="000A2D4E" w:rsidRPr="004A0780" w:rsidRDefault="00224212" w:rsidP="000A2D4E">
      <w:pPr>
        <w:ind w:firstLine="720"/>
        <w:jc w:val="both"/>
        <w:rPr>
          <w:rFonts w:cs="Times New Roman"/>
          <w:sz w:val="24"/>
          <w:szCs w:val="24"/>
          <w:lang w:val="bg-BG"/>
        </w:rPr>
      </w:pPr>
      <w:r>
        <w:rPr>
          <w:rFonts w:cs="Times New Roman"/>
          <w:sz w:val="24"/>
          <w:szCs w:val="24"/>
          <w:lang w:val="bg-BG"/>
        </w:rPr>
        <w:t xml:space="preserve">  </w:t>
      </w:r>
      <w:r w:rsidR="00A36269">
        <w:rPr>
          <w:rFonts w:cs="Times New Roman"/>
          <w:sz w:val="24"/>
          <w:szCs w:val="24"/>
          <w:lang w:val="bg-BG"/>
        </w:rPr>
        <w:t>Между страните</w:t>
      </w:r>
    </w:p>
    <w:p w14:paraId="6E58FAF4" w14:textId="77777777" w:rsidR="000A2D4E" w:rsidRPr="004A0780" w:rsidRDefault="000A2D4E" w:rsidP="000A2D4E">
      <w:pPr>
        <w:ind w:firstLine="720"/>
        <w:jc w:val="both"/>
        <w:rPr>
          <w:rFonts w:cs="Times New Roman"/>
          <w:sz w:val="24"/>
          <w:szCs w:val="24"/>
          <w:lang w:val="bg-BG"/>
        </w:rPr>
      </w:pPr>
    </w:p>
    <w:p w14:paraId="66A05E59" w14:textId="0020A1E0"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EA79B6">
        <w:rPr>
          <w:rFonts w:cs="Times New Roman"/>
          <w:sz w:val="24"/>
          <w:szCs w:val="24"/>
          <w:lang w:val="bg-BG"/>
        </w:rPr>
        <w:t>……………………………………</w:t>
      </w:r>
      <w:r w:rsidRPr="004A0780">
        <w:rPr>
          <w:rFonts w:cs="Times New Roman"/>
          <w:sz w:val="24"/>
          <w:szCs w:val="24"/>
          <w:lang w:val="bg-BG"/>
        </w:rPr>
        <w:t>,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377DCD" w:rsidRDefault="000A2D4E" w:rsidP="000A2D4E">
      <w:pPr>
        <w:ind w:firstLine="720"/>
        <w:jc w:val="both"/>
        <w:rPr>
          <w:rFonts w:cs="Times New Roman"/>
          <w:sz w:val="24"/>
          <w:szCs w:val="24"/>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6C8E1D29"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и чл. 45, ал. 2 от Закона за управление на средствата от Европейските фондове</w:t>
      </w:r>
      <w:r w:rsidR="00377DCD">
        <w:rPr>
          <w:snapToGrid w:val="0"/>
          <w:sz w:val="24"/>
          <w:szCs w:val="24"/>
          <w:lang w:val="ru-RU"/>
        </w:rPr>
        <w:t xml:space="preserve"> при споделено управление</w:t>
      </w:r>
      <w:r w:rsidRPr="004A0780">
        <w:rPr>
          <w:snapToGrid w:val="0"/>
          <w:sz w:val="24"/>
          <w:szCs w:val="24"/>
          <w:lang w:val="ru-RU"/>
        </w:rPr>
        <w:t xml:space="preserve"> (ЗУСЕ</w:t>
      </w:r>
      <w:r w:rsidR="00377DCD">
        <w:rPr>
          <w:snapToGrid w:val="0"/>
          <w:sz w:val="24"/>
          <w:szCs w:val="24"/>
          <w:lang w:val="ru-RU"/>
        </w:rPr>
        <w:t>ФСУ</w:t>
      </w:r>
      <w:r w:rsidRPr="004A0780">
        <w:rPr>
          <w:snapToGrid w:val="0"/>
          <w:sz w:val="24"/>
          <w:szCs w:val="24"/>
          <w:lang w:val="ru-RU"/>
        </w:rPr>
        <w:t>)</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r w:rsidR="008E553C">
        <w:fldChar w:fldCharType="begin"/>
      </w:r>
      <w:r w:rsidR="008E553C">
        <w:instrText xml:space="preserve"> HYPERLINK "apis://Base=NARH&amp;DocCode=8393216038&amp;Type=201" </w:instrText>
      </w:r>
      <w:r w:rsidR="008E553C">
        <w:fldChar w:fldCharType="separate"/>
      </w:r>
      <w:r w:rsidRPr="004A0780">
        <w:rPr>
          <w:rStyle w:val="Hyperlink"/>
          <w:rFonts w:cs="Times New Roman"/>
          <w:sz w:val="24"/>
          <w:szCs w:val="24"/>
          <w:lang w:val="ru-RU"/>
        </w:rPr>
        <w:t>бр. 100</w:t>
      </w:r>
      <w:r w:rsidR="008E553C">
        <w:rPr>
          <w:rStyle w:val="Hyperlink"/>
          <w:rFonts w:cs="Times New Roman"/>
          <w:sz w:val="24"/>
          <w:szCs w:val="24"/>
          <w:lang w:val="ru-RU"/>
        </w:rPr>
        <w:fldChar w:fldCharType="end"/>
      </w:r>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r w:rsidR="008E553C">
        <w:fldChar w:fldCharType="begin"/>
      </w:r>
      <w:r w:rsidR="008E553C">
        <w:instrText xml:space="preserve"> HYPERLINK "apis://Base=NARH&amp;DocCode=5551917032&amp;Type=201" </w:instrText>
      </w:r>
      <w:r w:rsidR="008E553C">
        <w:fldChar w:fldCharType="separate"/>
      </w:r>
      <w:r w:rsidRPr="004A0780">
        <w:rPr>
          <w:rStyle w:val="Hyperlink"/>
          <w:rFonts w:cs="Times New Roman"/>
          <w:sz w:val="24"/>
          <w:szCs w:val="24"/>
          <w:lang w:val="ru-RU"/>
        </w:rPr>
        <w:t>бр. 52</w:t>
      </w:r>
      <w:r w:rsidR="008E553C">
        <w:rPr>
          <w:rStyle w:val="Hyperlink"/>
          <w:rFonts w:cs="Times New Roman"/>
          <w:sz w:val="24"/>
          <w:szCs w:val="24"/>
          <w:lang w:val="ru-RU"/>
        </w:rPr>
        <w:fldChar w:fldCharType="end"/>
      </w:r>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lastRenderedPageBreak/>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Heading3"/>
        <w:tabs>
          <w:tab w:val="left" w:pos="0"/>
        </w:tabs>
        <w:jc w:val="left"/>
        <w:rPr>
          <w:rFonts w:cs="Times New Roman"/>
          <w:b w:val="0"/>
          <w:szCs w:val="24"/>
          <w:lang w:val="bg-BG"/>
        </w:rPr>
      </w:pPr>
    </w:p>
    <w:p w14:paraId="5A14911C" w14:textId="77777777" w:rsidR="000A2D4E" w:rsidRPr="004A0780" w:rsidRDefault="000A2D4E" w:rsidP="000A2D4E">
      <w:pPr>
        <w:pStyle w:val="Heading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Heading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59F360BA" w14:textId="0CDE45A4"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 xml:space="preserve">de minimis </w:t>
      </w:r>
      <w:r w:rsidRPr="004A0780">
        <w:rPr>
          <w:rFonts w:cs="Times New Roman"/>
          <w:bCs/>
          <w:i/>
          <w:sz w:val="24"/>
          <w:szCs w:val="24"/>
          <w:lang w:val="bg-BG"/>
        </w:rPr>
        <w:t>по Регламент (EC) № 1407/2013; или б). държавна помощ по Регламент (ЕС) № 702/2014; или помощ, съвместима с чл. 107 и 108 от Д</w:t>
      </w:r>
      <w:r w:rsidR="001F5DA4">
        <w:rPr>
          <w:rFonts w:cs="Times New Roman"/>
          <w:bCs/>
          <w:i/>
          <w:sz w:val="24"/>
          <w:szCs w:val="24"/>
          <w:lang w:val="bg-BG"/>
        </w:rPr>
        <w:t>ФЕС по Регламент (ЕС) 1305/2013</w:t>
      </w:r>
      <w:r w:rsidRPr="001F5DA4">
        <w:rPr>
          <w:rFonts w:cs="Times New Roman"/>
          <w:bCs/>
          <w:sz w:val="24"/>
          <w:szCs w:val="24"/>
          <w:lang w:val="bg-BG"/>
        </w:rPr>
        <w:t>).</w:t>
      </w:r>
    </w:p>
    <w:p w14:paraId="68D2B32F" w14:textId="77777777" w:rsidR="000A2D4E" w:rsidRPr="004A0780" w:rsidRDefault="000A2D4E" w:rsidP="000A2D4E">
      <w:pPr>
        <w:rPr>
          <w:lang w:val="ru-RU"/>
        </w:rPr>
      </w:pPr>
    </w:p>
    <w:p w14:paraId="7630F653" w14:textId="18543C09"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snapToGrid w:val="0"/>
          <w:szCs w:val="24"/>
          <w:lang w:val="ru-RU"/>
        </w:rPr>
        <w:lastRenderedPageBreak/>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w:t>
      </w:r>
      <w:r w:rsidR="00DE0108">
        <w:rPr>
          <w:rFonts w:cs="Times New Roman"/>
          <w:szCs w:val="24"/>
          <w:lang w:val="bg-BG"/>
        </w:rPr>
        <w:t>,</w:t>
      </w:r>
      <w:r w:rsidRPr="004A0780">
        <w:rPr>
          <w:rFonts w:cs="Times New Roman"/>
          <w:szCs w:val="24"/>
          <w:lang w:val="bg-BG"/>
        </w:rPr>
        <w:t xml:space="preserve">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документи</w:t>
      </w:r>
      <w:r w:rsidR="00DE0108">
        <w:rPr>
          <w:rFonts w:cs="Times New Roman"/>
          <w:szCs w:val="24"/>
          <w:lang w:val="bg-BG"/>
        </w:rPr>
        <w:t>,</w:t>
      </w:r>
      <w:r w:rsidRPr="004A0780">
        <w:rPr>
          <w:rFonts w:cs="Times New Roman"/>
          <w:szCs w:val="24"/>
          <w:lang w:val="bg-BG"/>
        </w:rPr>
        <w:t xml:space="preserve">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11E86DC3"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w:t>
      </w:r>
      <w:r w:rsidR="00377DCD">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r w:rsidR="00D52025">
        <w:fldChar w:fldCharType="begin"/>
      </w:r>
      <w:r w:rsidR="00D52025">
        <w:instrText xml:space="preserve"> HYPERLINK "http://www.dfz.bg" </w:instrText>
      </w:r>
      <w:r w:rsidR="00D52025">
        <w:fldChar w:fldCharType="separate"/>
      </w:r>
      <w:r w:rsidRPr="004A0780">
        <w:rPr>
          <w:rStyle w:val="Hyperlink"/>
          <w:rFonts w:cs="Times New Roman"/>
          <w:color w:val="auto"/>
          <w:sz w:val="24"/>
          <w:szCs w:val="24"/>
          <w:shd w:val="clear" w:color="auto" w:fill="FEFEFE"/>
        </w:rPr>
        <w:t>www</w:t>
      </w:r>
      <w:r w:rsidRPr="004A0780">
        <w:rPr>
          <w:rStyle w:val="Hyperlink"/>
          <w:rFonts w:cs="Times New Roman"/>
          <w:color w:val="auto"/>
          <w:sz w:val="24"/>
          <w:szCs w:val="24"/>
          <w:shd w:val="clear" w:color="auto" w:fill="FEFEFE"/>
          <w:lang w:val="bg-BG"/>
        </w:rPr>
        <w:t>.</w:t>
      </w:r>
      <w:proofErr w:type="spellStart"/>
      <w:r w:rsidRPr="004A0780">
        <w:rPr>
          <w:rStyle w:val="Hyperlink"/>
          <w:rFonts w:cs="Times New Roman"/>
          <w:color w:val="auto"/>
          <w:sz w:val="24"/>
          <w:szCs w:val="24"/>
          <w:shd w:val="clear" w:color="auto" w:fill="FEFEFE"/>
        </w:rPr>
        <w:t>dfz</w:t>
      </w:r>
      <w:proofErr w:type="spellEnd"/>
      <w:r w:rsidRPr="004A0780">
        <w:rPr>
          <w:rStyle w:val="Hyperlink"/>
          <w:rFonts w:cs="Times New Roman"/>
          <w:color w:val="auto"/>
          <w:sz w:val="24"/>
          <w:szCs w:val="24"/>
          <w:shd w:val="clear" w:color="auto" w:fill="FEFEFE"/>
          <w:lang w:val="bg-BG"/>
        </w:rPr>
        <w:t>.</w:t>
      </w:r>
      <w:r w:rsidRPr="004A0780">
        <w:rPr>
          <w:rStyle w:val="Hyperlink"/>
          <w:rFonts w:cs="Times New Roman"/>
          <w:color w:val="auto"/>
          <w:sz w:val="24"/>
          <w:szCs w:val="24"/>
          <w:shd w:val="clear" w:color="auto" w:fill="FEFEFE"/>
        </w:rPr>
        <w:t>bg</w:t>
      </w:r>
      <w:r w:rsidR="00D52025">
        <w:rPr>
          <w:rStyle w:val="Hyperlink"/>
          <w:rFonts w:cs="Times New Roman"/>
          <w:color w:val="auto"/>
          <w:sz w:val="24"/>
          <w:szCs w:val="24"/>
          <w:shd w:val="clear" w:color="auto" w:fill="FEFEFE"/>
        </w:rPr>
        <w:fldChar w:fldCharType="end"/>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w:t>
      </w:r>
      <w:r w:rsidR="00377DCD">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7A52C1FA"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00726A11">
        <w:rPr>
          <w:rFonts w:cs="Times New Roman"/>
          <w:szCs w:val="24"/>
          <w:lang w:val="bg-BG"/>
        </w:rPr>
        <w:t>,</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BodyText"/>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Heading3"/>
        <w:jc w:val="both"/>
        <w:rPr>
          <w:rFonts w:cs="Times New Roman"/>
          <w:lang w:val="ru-RU"/>
        </w:rPr>
      </w:pPr>
      <w:r w:rsidRPr="004A0780">
        <w:rPr>
          <w:rFonts w:cs="Times New Roman"/>
          <w:b w:val="0"/>
          <w:snapToGrid w:val="0"/>
          <w:szCs w:val="24"/>
          <w:lang w:val="ru-RU"/>
        </w:rPr>
        <w:tab/>
      </w:r>
      <w:r w:rsidRPr="00C502CB">
        <w:rPr>
          <w:rFonts w:cs="Times New Roman"/>
          <w:snapToGrid w:val="0"/>
          <w:szCs w:val="24"/>
          <w:lang w:val="ru-RU"/>
        </w:rPr>
        <w:t>(</w:t>
      </w:r>
      <w:r w:rsidRPr="00C502CB">
        <w:rPr>
          <w:rFonts w:cs="Times New Roman"/>
          <w:snapToGrid w:val="0"/>
          <w:szCs w:val="24"/>
          <w:lang w:val="bg-BG"/>
        </w:rPr>
        <w:t>6</w:t>
      </w:r>
      <w:r w:rsidRPr="00C502CB">
        <w:rPr>
          <w:rFonts w:cs="Times New Roman"/>
          <w:snapToGrid w:val="0"/>
          <w:szCs w:val="24"/>
          <w:lang w:val="ru-RU"/>
        </w:rPr>
        <w:t>)</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szCs w:val="24"/>
          <w:lang w:val="bg-BG"/>
        </w:rPr>
        <w:tab/>
      </w:r>
      <w:r w:rsidRPr="00C502CB">
        <w:rPr>
          <w:rFonts w:cs="Times New Roman"/>
          <w:b/>
          <w:szCs w:val="24"/>
          <w:lang w:val="bg-BG"/>
        </w:rPr>
        <w:t>(7)</w:t>
      </w:r>
      <w:r w:rsidRPr="004A0780">
        <w:rPr>
          <w:rFonts w:cs="Times New Roman"/>
          <w:szCs w:val="24"/>
          <w:lang w:val="bg-BG"/>
        </w:rPr>
        <w:t xml:space="preserve">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lastRenderedPageBreak/>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BodyText"/>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2E7A78C1"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w:t>
      </w:r>
      <w:r w:rsidR="001A56D6">
        <w:rPr>
          <w:rStyle w:val="ala55"/>
          <w:color w:val="000000"/>
          <w:szCs w:val="24"/>
          <w:lang w:val="ru-RU"/>
        </w:rPr>
        <w:t xml:space="preserve"> </w:t>
      </w:r>
      <w:r w:rsidRPr="004A0780">
        <w:rPr>
          <w:rStyle w:val="ala55"/>
          <w:color w:val="000000"/>
          <w:szCs w:val="24"/>
          <w:lang w:val="ru-RU"/>
        </w:rPr>
        <w:t>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1CC7870B" w:rsidR="00CC681F" w:rsidRPr="004A0780" w:rsidRDefault="000A2D4E" w:rsidP="00CC681F">
      <w:pPr>
        <w:pStyle w:val="BodyText"/>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w:t>
      </w:r>
      <w:r w:rsidR="00377DCD">
        <w:rPr>
          <w:rFonts w:cs="Times New Roman"/>
          <w:szCs w:val="24"/>
          <w:shd w:val="clear" w:color="auto" w:fill="FEFEFE"/>
          <w:lang w:val="bg-BG"/>
        </w:rPr>
        <w:t>ФСУ</w:t>
      </w:r>
      <w:r w:rsidR="007E0045" w:rsidRPr="004A0780">
        <w:rPr>
          <w:rFonts w:cs="Times New Roman"/>
          <w:szCs w:val="24"/>
          <w:shd w:val="clear" w:color="auto" w:fill="FEFEFE"/>
          <w:lang w:val="bg-BG"/>
        </w:rPr>
        <w:t xml:space="preserve">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70E1FD2D" w:rsidR="000A2D4E" w:rsidRPr="004A0780" w:rsidRDefault="000A2D4E" w:rsidP="000A2D4E">
      <w:pPr>
        <w:pStyle w:val="BodyText"/>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00761684">
        <w:rPr>
          <w:rFonts w:cs="Times New Roman"/>
          <w:szCs w:val="24"/>
          <w:lang w:val="bg-BG"/>
        </w:rPr>
        <w:t xml:space="preserve">в </w:t>
      </w:r>
      <w:r w:rsidR="008F67F5">
        <w:rPr>
          <w:rFonts w:cs="Times New Roman"/>
          <w:szCs w:val="24"/>
          <w:lang w:val="bg-BG"/>
        </w:rPr>
        <w:t>едномесечен срок</w:t>
      </w:r>
      <w:r w:rsidR="00761684">
        <w:rPr>
          <w:rFonts w:cs="Times New Roman"/>
          <w:szCs w:val="24"/>
          <w:lang w:val="bg-BG"/>
        </w:rPr>
        <w:t xml:space="preserve"> </w:t>
      </w:r>
      <w:r w:rsidRPr="004A0780">
        <w:rPr>
          <w:rFonts w:cs="Times New Roman"/>
          <w:szCs w:val="24"/>
          <w:shd w:val="clear" w:color="auto" w:fill="FEFEFE"/>
          <w:lang w:val="bg-BG"/>
        </w:rPr>
        <w:t>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797448" w:rsidRDefault="000A2D4E" w:rsidP="000A2D4E">
      <w:pPr>
        <w:autoSpaceDE w:val="0"/>
        <w:ind w:right="-1" w:firstLine="708"/>
        <w:jc w:val="both"/>
        <w:rPr>
          <w:rFonts w:cs="Times New Roman"/>
          <w:sz w:val="24"/>
          <w:szCs w:val="24"/>
          <w:shd w:val="clear" w:color="auto" w:fill="FEFEFE"/>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2D946320" w:rsidR="000A2D4E" w:rsidRPr="004A0780" w:rsidRDefault="000A2D4E" w:rsidP="000A2D4E">
      <w:pPr>
        <w:pStyle w:val="BodyText"/>
        <w:jc w:val="center"/>
        <w:rPr>
          <w:rFonts w:cs="Times New Roman"/>
          <w:b/>
          <w:szCs w:val="24"/>
          <w:lang w:val="bg-BG"/>
        </w:rPr>
      </w:pPr>
      <w:r w:rsidRPr="004A0780">
        <w:rPr>
          <w:rFonts w:cs="Times New Roman"/>
          <w:b/>
          <w:szCs w:val="24"/>
          <w:lang w:val="bg-BG"/>
        </w:rPr>
        <w:t>ІІ. СРОК НА ДОГОВОРА</w:t>
      </w:r>
    </w:p>
    <w:p w14:paraId="3DDD73E5" w14:textId="77777777" w:rsidR="000A2D4E" w:rsidRPr="004A0780" w:rsidRDefault="000A2D4E" w:rsidP="000A2D4E">
      <w:pPr>
        <w:pStyle w:val="BodyText"/>
        <w:rPr>
          <w:rFonts w:cs="Times New Roman"/>
          <w:szCs w:val="24"/>
          <w:lang w:val="bg-BG"/>
        </w:rPr>
      </w:pPr>
    </w:p>
    <w:p w14:paraId="73B3F82C" w14:textId="61FD5638"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 36 месеца</w:t>
      </w:r>
      <w:r w:rsidR="00ED29CB">
        <w:rPr>
          <w:rFonts w:cs="Times New Roman"/>
          <w:b/>
          <w:sz w:val="24"/>
          <w:szCs w:val="24"/>
          <w:lang w:val="bg-BG"/>
        </w:rPr>
        <w:t xml:space="preserve"> и не </w:t>
      </w:r>
      <w:r w:rsidR="001F48B3">
        <w:rPr>
          <w:rFonts w:cs="Times New Roman"/>
          <w:b/>
          <w:sz w:val="24"/>
          <w:szCs w:val="24"/>
          <w:lang w:val="bg-BG"/>
        </w:rPr>
        <w:t xml:space="preserve">по-късно от 15  септември </w:t>
      </w:r>
      <w:bookmarkStart w:id="1" w:name="_GoBack"/>
      <w:bookmarkEnd w:id="1"/>
      <w:r w:rsidR="00B964BE">
        <w:rPr>
          <w:rFonts w:cs="Times New Roman"/>
          <w:b/>
          <w:sz w:val="24"/>
          <w:szCs w:val="24"/>
          <w:lang w:val="bg-BG"/>
        </w:rPr>
        <w:t>2025</w:t>
      </w:r>
      <w:r w:rsidR="00B964BE" w:rsidRPr="004A0780">
        <w:rPr>
          <w:rFonts w:cs="Times New Roman"/>
          <w:b/>
          <w:sz w:val="24"/>
          <w:szCs w:val="24"/>
          <w:lang w:val="bg-BG"/>
        </w:rPr>
        <w:t xml:space="preserve"> </w:t>
      </w:r>
      <w:r w:rsidRPr="004A0780">
        <w:rPr>
          <w:rFonts w:cs="Times New Roman"/>
          <w:b/>
          <w:sz w:val="24"/>
          <w:szCs w:val="24"/>
          <w:lang w:val="bg-BG"/>
        </w:rPr>
        <w:t>г.</w:t>
      </w:r>
      <w:r w:rsidR="00ED29CB">
        <w:rPr>
          <w:rFonts w:cs="Times New Roman"/>
          <w:b/>
          <w:sz w:val="24"/>
          <w:szCs w:val="24"/>
          <w:lang w:val="bg-BG"/>
        </w:rPr>
        <w:t>,</w:t>
      </w:r>
      <w:r w:rsidR="00D05348">
        <w:rPr>
          <w:rFonts w:cs="Times New Roman"/>
          <w:b/>
          <w:sz w:val="24"/>
          <w:szCs w:val="24"/>
          <w:lang w:val="bg-BG"/>
        </w:rPr>
        <w:t>съгласно</w:t>
      </w:r>
      <w:r w:rsidR="00694350" w:rsidRPr="00694350">
        <w:rPr>
          <w:rFonts w:cs="Times New Roman"/>
          <w:b/>
          <w:sz w:val="24"/>
          <w:szCs w:val="24"/>
          <w:lang w:val="bg-BG"/>
        </w:rPr>
        <w:t xml:space="preserve"> споразумението за изпълнение на СВОМР</w:t>
      </w:r>
      <w:r w:rsidR="00A005F6">
        <w:rPr>
          <w:rFonts w:cs="Times New Roman"/>
          <w:b/>
          <w:sz w:val="24"/>
          <w:szCs w:val="24"/>
          <w:lang w:val="bg-BG"/>
        </w:rPr>
        <w:t>.</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5267698F" w:rsidR="00745921" w:rsidRDefault="00745921" w:rsidP="00410258">
      <w:pPr>
        <w:ind w:firstLine="720"/>
        <w:jc w:val="both"/>
        <w:rPr>
          <w:sz w:val="24"/>
          <w:szCs w:val="24"/>
          <w:lang w:val="bg-BG"/>
        </w:rPr>
      </w:pPr>
      <w:r w:rsidRPr="00C502CB">
        <w:rPr>
          <w:b/>
          <w:sz w:val="24"/>
          <w:szCs w:val="24"/>
        </w:rPr>
        <w:t>(3)</w:t>
      </w:r>
      <w:r>
        <w:rPr>
          <w:sz w:val="24"/>
          <w:szCs w:val="24"/>
        </w:rPr>
        <w:t xml:space="preserve"> </w:t>
      </w:r>
      <w:r w:rsidRPr="00FD6701">
        <w:rPr>
          <w:sz w:val="24"/>
          <w:szCs w:val="24"/>
          <w:lang w:val="bg-BG"/>
        </w:rPr>
        <w:t xml:space="preserve">В срок до </w:t>
      </w:r>
      <w:r w:rsidR="007409E7">
        <w:rPr>
          <w:sz w:val="24"/>
          <w:szCs w:val="24"/>
          <w:lang w:val="bg-BG"/>
        </w:rPr>
        <w:t>три</w:t>
      </w:r>
      <w:r w:rsidRPr="00FD6701">
        <w:rPr>
          <w:sz w:val="24"/>
          <w:szCs w:val="24"/>
          <w:lang w:val="bg-BG"/>
        </w:rPr>
        <w:t xml:space="preserve">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w:t>
      </w:r>
      <w:r w:rsidR="00377DCD">
        <w:rPr>
          <w:sz w:val="24"/>
          <w:szCs w:val="24"/>
          <w:lang w:val="bg-BG"/>
        </w:rPr>
        <w:t>ФСУ</w:t>
      </w:r>
      <w:r w:rsidR="000C561F">
        <w:rPr>
          <w:sz w:val="24"/>
          <w:szCs w:val="24"/>
          <w:lang w:val="bg-BG"/>
        </w:rPr>
        <w:t>.</w:t>
      </w:r>
    </w:p>
    <w:p w14:paraId="7499EF3F" w14:textId="7B66CF08" w:rsidR="009E01C2" w:rsidRPr="00410258" w:rsidRDefault="009E01C2" w:rsidP="00410258">
      <w:pPr>
        <w:pStyle w:val="BodyText"/>
        <w:tabs>
          <w:tab w:val="left" w:pos="709"/>
          <w:tab w:val="left" w:pos="1276"/>
          <w:tab w:val="left" w:pos="1843"/>
        </w:tabs>
        <w:ind w:right="-1" w:firstLine="709"/>
        <w:rPr>
          <w:strike/>
          <w:snapToGrid w:val="0"/>
          <w:szCs w:val="24"/>
          <w:lang w:val="bg-BG"/>
        </w:rPr>
      </w:pPr>
      <w:r w:rsidRPr="00C502CB">
        <w:rPr>
          <w:b/>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 xml:space="preserve">за </w:t>
      </w:r>
      <w:r w:rsidR="000D1D9B" w:rsidRPr="00C502CB">
        <w:rPr>
          <w:b/>
          <w:snapToGrid w:val="0"/>
          <w:szCs w:val="24"/>
          <w:lang w:val="bg-BG"/>
        </w:rPr>
        <w:t>БЕНЕФИЦИЕНТ</w:t>
      </w:r>
      <w:r w:rsidR="000D1D9B" w:rsidRPr="00410258">
        <w:rPr>
          <w:snapToGrid w:val="0"/>
          <w:szCs w:val="24"/>
          <w:lang w:val="bg-BG"/>
        </w:rPr>
        <w:t>,</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но одобрените разходи са под праговете, заложени в чл. 50 от ЗУСЕ</w:t>
      </w:r>
      <w:r w:rsidR="00377DCD">
        <w:rPr>
          <w:snapToGrid w:val="0"/>
          <w:szCs w:val="24"/>
          <w:lang w:val="bg-BG"/>
        </w:rPr>
        <w:t>ФСУ</w:t>
      </w:r>
      <w:r w:rsidR="000D1D9B" w:rsidRPr="00FD6701">
        <w:rPr>
          <w:snapToGrid w:val="0"/>
          <w:szCs w:val="24"/>
          <w:lang w:val="bg-BG"/>
        </w:rPr>
        <w:t xml:space="preserve">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xml:space="preserve">, които да бъдат вписани в Приложение № 1 „Таблица за одобрени </w:t>
      </w:r>
      <w:r w:rsidR="000D1D9B" w:rsidRPr="004A0780">
        <w:rPr>
          <w:snapToGrid w:val="0"/>
          <w:szCs w:val="24"/>
          <w:lang w:val="bg-BG"/>
        </w:rPr>
        <w:lastRenderedPageBreak/>
        <w:t>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срок до</w:t>
      </w:r>
      <w:r>
        <w:rPr>
          <w:snapToGrid w:val="0"/>
          <w:szCs w:val="24"/>
          <w:lang w:val="bg-BG"/>
        </w:rPr>
        <w:t xml:space="preserve"> </w:t>
      </w:r>
      <w:r w:rsidR="00797448">
        <w:rPr>
          <w:snapToGrid w:val="0"/>
          <w:szCs w:val="24"/>
          <w:lang w:val="bg-BG"/>
        </w:rPr>
        <w:t xml:space="preserve">три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BodyText"/>
        <w:ind w:firstLine="720"/>
        <w:rPr>
          <w:rFonts w:cs="Times New Roman"/>
          <w:szCs w:val="24"/>
          <w:lang w:val="bg-BG"/>
        </w:rPr>
      </w:pPr>
      <w:r w:rsidRPr="00015E0F">
        <w:rPr>
          <w:rFonts w:cs="Times New Roman"/>
          <w:b/>
          <w:szCs w:val="24"/>
          <w:shd w:val="clear" w:color="auto" w:fill="FEFEFE"/>
          <w:lang w:val="bg-BG"/>
        </w:rPr>
        <w:t>(</w:t>
      </w:r>
      <w:r w:rsidR="007B3E5E" w:rsidRPr="00015E0F">
        <w:rPr>
          <w:rFonts w:cs="Times New Roman"/>
          <w:b/>
          <w:szCs w:val="24"/>
          <w:shd w:val="clear" w:color="auto" w:fill="FEFEFE"/>
          <w:lang w:val="bg-BG"/>
        </w:rPr>
        <w:t>5</w:t>
      </w:r>
      <w:r w:rsidRPr="00015E0F">
        <w:rPr>
          <w:rFonts w:cs="Times New Roman"/>
          <w:b/>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3221527B"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 xml:space="preserve">в срок не по-дълъг от </w:t>
      </w:r>
      <w:r w:rsidR="00EC54DF">
        <w:rPr>
          <w:rFonts w:cs="Times New Roman"/>
          <w:sz w:val="24"/>
          <w:szCs w:val="24"/>
          <w:shd w:val="clear" w:color="auto" w:fill="FEFEFE"/>
          <w:lang w:val="bg-BG"/>
        </w:rPr>
        <w:t>дванадесет</w:t>
      </w:r>
      <w:r w:rsidR="00EC54DF"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29DDD51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w:t>
      </w:r>
      <w:r w:rsidR="00377DCD">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61C81B29"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w:t>
      </w:r>
      <w:r w:rsidR="000A2D4E" w:rsidRPr="00015E0F">
        <w:rPr>
          <w:rFonts w:cs="Times New Roman"/>
          <w:b/>
          <w:sz w:val="24"/>
          <w:szCs w:val="24"/>
          <w:shd w:val="clear" w:color="auto" w:fill="FEFEFE"/>
          <w:lang w:val="bg-BG"/>
        </w:rPr>
        <w:t>ФОНДА</w:t>
      </w:r>
      <w:r w:rsidR="000A2D4E" w:rsidRPr="004A0780">
        <w:rPr>
          <w:rFonts w:cs="Times New Roman"/>
          <w:sz w:val="24"/>
          <w:szCs w:val="24"/>
          <w:shd w:val="clear" w:color="auto" w:fill="FEFEFE"/>
          <w:lang w:val="bg-BG"/>
        </w:rPr>
        <w:t xml:space="preserve">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015E0F">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представи на </w:t>
      </w:r>
      <w:r w:rsidR="00C546C7" w:rsidRPr="00015E0F">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w:t>
      </w:r>
      <w:r w:rsidR="00C546C7">
        <w:rPr>
          <w:rFonts w:cs="Times New Roman"/>
          <w:sz w:val="24"/>
          <w:szCs w:val="24"/>
          <w:shd w:val="clear" w:color="auto" w:fill="FEFEFE"/>
          <w:lang w:val="bg-BG"/>
        </w:rPr>
        <w:t xml:space="preserve"> </w:t>
      </w:r>
      <w:r w:rsidR="00C546C7" w:rsidRPr="00015E0F">
        <w:rPr>
          <w:rFonts w:cs="Times New Roman"/>
          <w:b/>
          <w:sz w:val="24"/>
          <w:szCs w:val="24"/>
          <w:shd w:val="clear" w:color="auto" w:fill="FEFEFE"/>
          <w:lang w:val="bg-BG"/>
        </w:rPr>
        <w:t>ФОНДА</w:t>
      </w:r>
      <w:r w:rsidRPr="004A0780">
        <w:rPr>
          <w:rFonts w:cs="Times New Roman"/>
          <w:sz w:val="24"/>
          <w:szCs w:val="24"/>
          <w:shd w:val="clear" w:color="auto" w:fill="FEFEFE"/>
          <w:lang w:val="bg-BG"/>
        </w:rPr>
        <w:t>,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BodyText"/>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BodyText"/>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BodyText"/>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54C6CBC9" w:rsidR="00D706C8" w:rsidRPr="004A0780" w:rsidRDefault="000A2D4E" w:rsidP="00D706C8">
      <w:pPr>
        <w:pStyle w:val="BodyText"/>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w:t>
      </w:r>
      <w:r w:rsidRPr="00F71AEE">
        <w:rPr>
          <w:szCs w:val="24"/>
          <w:shd w:val="clear" w:color="auto" w:fill="FEFEFE"/>
          <w:lang w:val="bg-BG"/>
        </w:rPr>
        <w:t>приложения № 2, № 3</w:t>
      </w:r>
      <w:r w:rsidRPr="004A0780">
        <w:rPr>
          <w:szCs w:val="24"/>
          <w:shd w:val="clear" w:color="auto" w:fill="FEFEFE"/>
          <w:lang w:val="bg-BG"/>
        </w:rPr>
        <w:t xml:space="preserve">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w:t>
      </w:r>
      <w:r w:rsidR="00057E1F">
        <w:rPr>
          <w:szCs w:val="24"/>
          <w:shd w:val="clear" w:color="auto" w:fill="FEFEFE"/>
          <w:lang w:val="bg-BG"/>
        </w:rPr>
        <w:t>,</w:t>
      </w:r>
      <w:r w:rsidRPr="004A0780">
        <w:rPr>
          <w:szCs w:val="24"/>
          <w:shd w:val="clear" w:color="auto" w:fill="FEFEFE"/>
          <w:lang w:val="bg-BG"/>
        </w:rPr>
        <w:t xml:space="preserve"> и в приложим нормативен акт</w:t>
      </w:r>
      <w:r w:rsidR="00057E1F">
        <w:rPr>
          <w:szCs w:val="24"/>
          <w:shd w:val="clear" w:color="auto" w:fill="FEFEFE"/>
          <w:lang w:val="bg-BG"/>
        </w:rPr>
        <w:t>,</w:t>
      </w:r>
      <w:r w:rsidRPr="004A0780">
        <w:rPr>
          <w:szCs w:val="24"/>
          <w:shd w:val="clear" w:color="auto" w:fill="FEFEFE"/>
          <w:lang w:val="bg-BG"/>
        </w:rPr>
        <w:t xml:space="preserve"> критерии за допустимост и подбор, ангажименти и други задължения</w:t>
      </w:r>
      <w:r w:rsidR="00AC197F" w:rsidRPr="004A0780">
        <w:rPr>
          <w:szCs w:val="24"/>
          <w:shd w:val="clear" w:color="auto" w:fill="FEFEFE"/>
          <w:lang w:val="ru-RU"/>
        </w:rPr>
        <w:t xml:space="preserve">, </w:t>
      </w:r>
      <w:r w:rsidR="008055A6">
        <w:rPr>
          <w:szCs w:val="24"/>
          <w:shd w:val="clear" w:color="auto" w:fill="FEFEFE"/>
          <w:lang w:val="ru-RU"/>
        </w:rPr>
        <w:t xml:space="preserve">от датата на сключване на административния договор до изтичане на </w:t>
      </w:r>
      <w:r w:rsidR="00D706C8" w:rsidRPr="004A0780">
        <w:rPr>
          <w:szCs w:val="24"/>
          <w:shd w:val="clear" w:color="auto" w:fill="FEFEFE"/>
          <w:lang w:val="ru-RU"/>
        </w:rPr>
        <w:t xml:space="preserve">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BodyText"/>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BodyText"/>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BodyText"/>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BodyText"/>
        <w:rPr>
          <w:rFonts w:cs="Times New Roman"/>
          <w:szCs w:val="24"/>
          <w:lang w:val="ru-RU"/>
        </w:rPr>
      </w:pPr>
    </w:p>
    <w:p w14:paraId="3A34F184" w14:textId="77777777" w:rsidR="000A2D4E" w:rsidRPr="004A0780" w:rsidRDefault="000A2D4E" w:rsidP="000A2D4E">
      <w:pPr>
        <w:pStyle w:val="BodyText"/>
        <w:jc w:val="center"/>
        <w:rPr>
          <w:rFonts w:cs="Times New Roman"/>
          <w:b/>
          <w:szCs w:val="24"/>
          <w:lang w:val="bg-BG"/>
        </w:rPr>
      </w:pPr>
    </w:p>
    <w:p w14:paraId="1C2230D2" w14:textId="6984BA54" w:rsidR="000A2D4E" w:rsidRPr="004A0780" w:rsidRDefault="000A2D4E" w:rsidP="000A2D4E">
      <w:pPr>
        <w:pStyle w:val="BodyText"/>
        <w:jc w:val="center"/>
        <w:rPr>
          <w:rFonts w:cs="Times New Roman"/>
          <w:b/>
          <w:szCs w:val="24"/>
          <w:lang w:val="bg-BG"/>
        </w:rPr>
      </w:pPr>
      <w:r w:rsidRPr="004A0780">
        <w:rPr>
          <w:rFonts w:cs="Times New Roman"/>
          <w:b/>
          <w:szCs w:val="24"/>
        </w:rPr>
        <w:t>I</w:t>
      </w:r>
      <w:r w:rsidR="00CF2DB3">
        <w:rPr>
          <w:rFonts w:cs="Times New Roman"/>
          <w:b/>
          <w:szCs w:val="24"/>
        </w:rPr>
        <w:t>II</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BodyText"/>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lastRenderedPageBreak/>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686EB5C4"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w:t>
      </w:r>
      <w:r w:rsidR="00F53C33">
        <w:rPr>
          <w:rFonts w:cs="Times New Roman"/>
          <w:sz w:val="24"/>
          <w:szCs w:val="24"/>
          <w:lang w:val="bg-BG"/>
        </w:rPr>
        <w:t>,</w:t>
      </w:r>
      <w:r w:rsidRPr="004A0780">
        <w:rPr>
          <w:rFonts w:cs="Times New Roman"/>
          <w:sz w:val="24"/>
          <w:szCs w:val="24"/>
          <w:lang w:val="bg-BG"/>
        </w:rPr>
        <w:t xml:space="preserve">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lastRenderedPageBreak/>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18EEDE40"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8.</w:t>
      </w:r>
      <w:r w:rsidR="003D265B">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BodyText"/>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BodyText"/>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23ED2054"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r>
      <w:r w:rsidRPr="00F71AEE">
        <w:rPr>
          <w:rFonts w:cs="Times New Roman"/>
          <w:sz w:val="24"/>
          <w:szCs w:val="24"/>
          <w:shd w:val="clear" w:color="auto" w:fill="FEFEFE"/>
          <w:lang w:val="bg-BG"/>
        </w:rPr>
        <w:t xml:space="preserve">18. </w:t>
      </w:r>
      <w:r w:rsidRPr="00F71AEE">
        <w:rPr>
          <w:rFonts w:cs="Times New Roman"/>
          <w:b/>
          <w:sz w:val="24"/>
          <w:szCs w:val="24"/>
          <w:lang w:val="bg-BG"/>
        </w:rPr>
        <w:t>БЕНЕФИЦИЕНТЪТ</w:t>
      </w:r>
      <w:r w:rsidRPr="00377DCD">
        <w:rPr>
          <w:rFonts w:cs="Times New Roman"/>
          <w:sz w:val="24"/>
          <w:szCs w:val="24"/>
          <w:lang w:val="bg-BG"/>
        </w:rPr>
        <w:t xml:space="preserve"> </w:t>
      </w:r>
      <w:r w:rsidRPr="00F71AEE">
        <w:rPr>
          <w:rFonts w:cs="Times New Roman"/>
          <w:sz w:val="24"/>
          <w:szCs w:val="24"/>
          <w:lang w:val="bg-BG"/>
        </w:rPr>
        <w:t>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w:t>
      </w:r>
      <w:r w:rsidRPr="004A0780">
        <w:rPr>
          <w:rFonts w:cs="Times New Roman"/>
          <w:sz w:val="24"/>
          <w:szCs w:val="24"/>
          <w:lang w:val="bg-BG"/>
        </w:rPr>
        <w:t xml:space="preserve"> </w:t>
      </w:r>
    </w:p>
    <w:p w14:paraId="01161164" w14:textId="5AFDFB00"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w:t>
      </w:r>
      <w:r w:rsidRPr="004A0780">
        <w:rPr>
          <w:sz w:val="24"/>
          <w:szCs w:val="24"/>
          <w:lang w:val="bg-BG"/>
        </w:rPr>
        <w:lastRenderedPageBreak/>
        <w:t xml:space="preserve">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4D9570EA" w:rsidR="00AF4F32" w:rsidRPr="00AF4F32" w:rsidRDefault="000A2D4E" w:rsidP="002635F8">
      <w:pPr>
        <w:pStyle w:val="BodyText"/>
        <w:numPr>
          <w:ilvl w:val="8"/>
          <w:numId w:val="1"/>
        </w:numPr>
        <w:ind w:firstLine="708"/>
        <w:rPr>
          <w:szCs w:val="24"/>
          <w:shd w:val="clear" w:color="auto" w:fill="FEFEFE"/>
          <w:lang w:val="bg-BG"/>
        </w:rPr>
      </w:pPr>
      <w:r w:rsidRPr="00AF4F32">
        <w:rPr>
          <w:rFonts w:cs="Times New Roman"/>
          <w:szCs w:val="24"/>
          <w:lang w:val="bg-BG"/>
        </w:rPr>
        <w:t xml:space="preserve"> 21</w:t>
      </w:r>
      <w:r w:rsidRPr="00AF4F32">
        <w:rPr>
          <w:szCs w:val="24"/>
          <w:lang w:val="bg-BG"/>
        </w:rPr>
        <w:t xml:space="preserve">. </w:t>
      </w:r>
      <w:r w:rsidRPr="00AF4F32">
        <w:rPr>
          <w:rFonts w:cs="Times New Roman"/>
          <w:b/>
          <w:szCs w:val="24"/>
          <w:lang w:val="bg-BG"/>
        </w:rPr>
        <w:t>БЕНЕФИЦИЕНТЪТ</w:t>
      </w:r>
      <w:r w:rsidRPr="00AF4F32">
        <w:rPr>
          <w:lang w:val="bg-BG"/>
        </w:rPr>
        <w:t xml:space="preserve"> </w:t>
      </w:r>
      <w:r w:rsidR="00396B6D">
        <w:rPr>
          <w:lang w:val="bg-BG"/>
        </w:rPr>
        <w:t xml:space="preserve">е извършил нарушение, което попада в </w:t>
      </w:r>
      <w:r w:rsidRPr="00AF4F32">
        <w:rPr>
          <w:iCs/>
          <w:lang w:val="bg-BG"/>
        </w:rPr>
        <w:t xml:space="preserve">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Закона за управление на средствата от Eвропейските</w:t>
      </w:r>
      <w:r w:rsidR="00377DCD">
        <w:rPr>
          <w:iCs/>
          <w:szCs w:val="24"/>
          <w:lang w:val="bg-BG"/>
        </w:rPr>
        <w:t xml:space="preserve"> фондове при споделено управление</w:t>
      </w:r>
      <w:r w:rsidRPr="00AF4F32">
        <w:rPr>
          <w:iCs/>
          <w:szCs w:val="24"/>
          <w:lang w:val="bg-BG"/>
        </w:rPr>
        <w:t xml:space="preserve">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 </w:t>
      </w:r>
      <w:r w:rsidRPr="00AF4F32">
        <w:rPr>
          <w:szCs w:val="24"/>
          <w:shd w:val="clear" w:color="auto" w:fill="FEFEFE"/>
          <w:lang w:val="bg-BG"/>
        </w:rPr>
        <w:t xml:space="preserve">за установените нарушения </w:t>
      </w:r>
      <w:r w:rsidRPr="00AF4F32">
        <w:rPr>
          <w:szCs w:val="24"/>
          <w:shd w:val="clear" w:color="auto" w:fill="FEFEFE"/>
          <w:lang w:val="ru-RU"/>
        </w:rPr>
        <w:t xml:space="preserve">по реда на </w:t>
      </w:r>
      <w:bookmarkStart w:id="2" w:name="to_paragraph_id33264205"/>
      <w:bookmarkEnd w:id="2"/>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r w:rsidR="008E553C">
        <w:fldChar w:fldCharType="begin"/>
      </w:r>
      <w:r w:rsidR="008E553C">
        <w:instrText xml:space="preserve"> HYPERLINK "apis://Base=NARH&amp;DocCode=56772&amp;Type=201" </w:instrText>
      </w:r>
      <w:r w:rsidR="008E553C">
        <w:fldChar w:fldCharType="separate"/>
      </w:r>
      <w:r w:rsidRPr="00AF4F32">
        <w:rPr>
          <w:rStyle w:val="Hyperlink"/>
          <w:rFonts w:cs="Times New Roman"/>
          <w:lang w:val="ru-RU"/>
        </w:rPr>
        <w:t>П</w:t>
      </w:r>
      <w:r w:rsidRPr="00AF4F32">
        <w:rPr>
          <w:rStyle w:val="Hyperlink"/>
          <w:rFonts w:cs="Times New Roman"/>
          <w:lang w:val="bg-BG"/>
        </w:rPr>
        <w:t>остановление</w:t>
      </w:r>
      <w:r w:rsidRPr="00AF4F32">
        <w:rPr>
          <w:rStyle w:val="Hyperlink"/>
          <w:rFonts w:cs="Times New Roman"/>
          <w:lang w:val="ru-RU"/>
        </w:rPr>
        <w:t xml:space="preserve"> № 57</w:t>
      </w:r>
      <w:r w:rsidR="008E553C">
        <w:rPr>
          <w:rStyle w:val="Hyperlink"/>
          <w:rFonts w:cs="Times New Roman"/>
          <w:lang w:val="ru-RU"/>
        </w:rPr>
        <w:fldChar w:fldCharType="end"/>
      </w:r>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r w:rsidR="008E553C">
        <w:fldChar w:fldCharType="begin"/>
      </w:r>
      <w:r w:rsidR="008E553C">
        <w:instrText xml:space="preserve"> HYPERLINK "apis://Base=NARH&amp;DocCode=8416917068&amp;Type=201" </w:instrText>
      </w:r>
      <w:r w:rsidR="008E553C">
        <w:fldChar w:fldCharType="separate"/>
      </w:r>
      <w:r w:rsidRPr="00AF4F32">
        <w:rPr>
          <w:rStyle w:val="Hyperlink"/>
          <w:rFonts w:cs="Times New Roman"/>
          <w:lang w:val="ru-RU"/>
        </w:rPr>
        <w:t>бр. 27</w:t>
      </w:r>
      <w:r w:rsidR="008E553C">
        <w:rPr>
          <w:rStyle w:val="Hyperlink"/>
          <w:rFonts w:cs="Times New Roman"/>
          <w:lang w:val="ru-RU"/>
        </w:rPr>
        <w:fldChar w:fldCharType="end"/>
      </w:r>
      <w:r w:rsidRPr="00AF4F32">
        <w:rPr>
          <w:rFonts w:cs="Times New Roman"/>
          <w:lang w:val="ru-RU"/>
        </w:rPr>
        <w:t xml:space="preserve"> от 2017 г.</w:t>
      </w:r>
      <w:r w:rsidRPr="00AF4F32">
        <w:rPr>
          <w:rFonts w:cs="Times New Roman"/>
          <w:lang w:val="bg-BG"/>
        </w:rPr>
        <w:t>)</w:t>
      </w:r>
      <w:r w:rsidR="00673DBE">
        <w:rPr>
          <w:rFonts w:cs="Times New Roman"/>
          <w:lang w:val="ru-RU"/>
        </w:rPr>
        <w:t>;</w:t>
      </w:r>
    </w:p>
    <w:p w14:paraId="15F51573" w14:textId="67E02DCA" w:rsidR="000A2D4E" w:rsidRPr="00AF4F32" w:rsidRDefault="000A2D4E" w:rsidP="002635F8">
      <w:pPr>
        <w:pStyle w:val="BodyText"/>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4141C9D2" w14:textId="77777777" w:rsidR="00140643" w:rsidRDefault="000A2D4E" w:rsidP="000A2D4E">
      <w:pPr>
        <w:ind w:firstLine="708"/>
        <w:jc w:val="both"/>
        <w:rPr>
          <w:sz w:val="24"/>
          <w:szCs w:val="24"/>
          <w:shd w:val="clear" w:color="auto" w:fill="FEFEFE"/>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140643">
        <w:rPr>
          <w:sz w:val="24"/>
          <w:szCs w:val="24"/>
          <w:shd w:val="clear" w:color="auto" w:fill="FEFEFE"/>
          <w:lang w:val="bg-BG"/>
        </w:rPr>
        <w:t>;</w:t>
      </w:r>
    </w:p>
    <w:p w14:paraId="764498CB" w14:textId="1E4979B9" w:rsidR="000A2D4E" w:rsidRDefault="00140643" w:rsidP="000A2D4E">
      <w:pPr>
        <w:ind w:firstLine="708"/>
        <w:jc w:val="both"/>
        <w:rPr>
          <w:sz w:val="24"/>
          <w:szCs w:val="24"/>
          <w:shd w:val="clear" w:color="auto" w:fill="FEFEFE"/>
          <w:lang w:val="bg-BG"/>
        </w:rPr>
      </w:pPr>
      <w:r>
        <w:rPr>
          <w:sz w:val="24"/>
          <w:szCs w:val="24"/>
          <w:shd w:val="clear" w:color="auto" w:fill="FEFEFE"/>
          <w:lang w:val="bg-BG"/>
        </w:rPr>
        <w:t xml:space="preserve">24. </w:t>
      </w:r>
      <w:r w:rsidR="00565120" w:rsidRPr="00015E0F">
        <w:rPr>
          <w:b/>
          <w:sz w:val="24"/>
          <w:szCs w:val="24"/>
          <w:shd w:val="clear" w:color="auto" w:fill="FEFEFE"/>
          <w:lang w:val="bg-BG"/>
        </w:rPr>
        <w:t>БЕНЕФИЦИЕНТЪТ</w:t>
      </w:r>
      <w:r w:rsidRPr="00140643">
        <w:rPr>
          <w:sz w:val="24"/>
          <w:szCs w:val="24"/>
          <w:shd w:val="clear" w:color="auto" w:fill="FEFEFE"/>
          <w:lang w:val="bg-BG"/>
        </w:rPr>
        <w:t>, не е спазил задължението си по чл.1</w:t>
      </w:r>
      <w:r>
        <w:rPr>
          <w:sz w:val="24"/>
          <w:szCs w:val="24"/>
          <w:shd w:val="clear" w:color="auto" w:fill="FEFEFE"/>
          <w:lang w:val="bg-BG"/>
        </w:rPr>
        <w:t>5</w:t>
      </w:r>
      <w:r w:rsidRPr="00140643">
        <w:rPr>
          <w:sz w:val="24"/>
          <w:szCs w:val="24"/>
          <w:shd w:val="clear" w:color="auto" w:fill="FEFEFE"/>
          <w:lang w:val="bg-BG"/>
        </w:rPr>
        <w:t>, ал.1</w:t>
      </w:r>
      <w:r>
        <w:rPr>
          <w:sz w:val="24"/>
          <w:szCs w:val="24"/>
          <w:shd w:val="clear" w:color="auto" w:fill="FEFEFE"/>
          <w:lang w:val="bg-BG"/>
        </w:rPr>
        <w:t>, т.7</w:t>
      </w:r>
      <w:r w:rsidR="00303072">
        <w:rPr>
          <w:sz w:val="24"/>
          <w:szCs w:val="24"/>
          <w:shd w:val="clear" w:color="auto" w:fill="FEFEFE"/>
          <w:lang w:val="bg-BG"/>
        </w:rPr>
        <w:t xml:space="preserve"> от настоящия договор</w:t>
      </w:r>
      <w:r w:rsidRPr="00140643">
        <w:rPr>
          <w:sz w:val="24"/>
          <w:szCs w:val="24"/>
          <w:shd w:val="clear" w:color="auto" w:fill="FEFEFE"/>
          <w:lang w:val="bg-BG"/>
        </w:rPr>
        <w:t xml:space="preserve"> във връзка с изпълн</w:t>
      </w:r>
      <w:r w:rsidR="002B336B">
        <w:rPr>
          <w:sz w:val="24"/>
          <w:szCs w:val="24"/>
          <w:shd w:val="clear" w:color="auto" w:fill="FEFEFE"/>
          <w:lang w:val="bg-BG"/>
        </w:rPr>
        <w:t>ението на проект по мярка 1</w:t>
      </w:r>
      <w:r w:rsidRPr="00140643">
        <w:rPr>
          <w:sz w:val="24"/>
          <w:szCs w:val="24"/>
          <w:shd w:val="clear" w:color="auto" w:fill="FEFEFE"/>
          <w:lang w:val="bg-BG"/>
        </w:rPr>
        <w:t xml:space="preserve"> „</w:t>
      </w:r>
      <w:r w:rsidR="00BC17F5" w:rsidRPr="00BC17F5">
        <w:rPr>
          <w:sz w:val="24"/>
          <w:szCs w:val="24"/>
          <w:shd w:val="clear" w:color="auto" w:fill="FEFEFE"/>
          <w:lang w:val="bg-BG"/>
        </w:rPr>
        <w:t>Трансфер на знани</w:t>
      </w:r>
      <w:r w:rsidR="00BC17F5">
        <w:rPr>
          <w:sz w:val="24"/>
          <w:szCs w:val="24"/>
          <w:shd w:val="clear" w:color="auto" w:fill="FEFEFE"/>
          <w:lang w:val="bg-BG"/>
        </w:rPr>
        <w:t xml:space="preserve">я и действия за осведомяване“. </w:t>
      </w:r>
      <w:r w:rsidRPr="00140643">
        <w:rPr>
          <w:sz w:val="24"/>
          <w:szCs w:val="24"/>
          <w:shd w:val="clear" w:color="auto" w:fill="FEFEFE"/>
          <w:lang w:val="bg-BG"/>
        </w:rPr>
        <w:t xml:space="preserve"> В тези случаи разходите за </w:t>
      </w:r>
      <w:r w:rsidR="00BC17F5">
        <w:rPr>
          <w:sz w:val="24"/>
          <w:szCs w:val="24"/>
          <w:shd w:val="clear" w:color="auto" w:fill="FEFEFE"/>
          <w:lang w:val="bg-BG"/>
        </w:rPr>
        <w:t>съответната дейност</w:t>
      </w:r>
      <w:r w:rsidRPr="00140643">
        <w:rPr>
          <w:sz w:val="24"/>
          <w:szCs w:val="24"/>
          <w:shd w:val="clear" w:color="auto" w:fill="FEFEFE"/>
          <w:lang w:val="bg-BG"/>
        </w:rPr>
        <w:t xml:space="preserve"> не се възстановяват.</w:t>
      </w:r>
    </w:p>
    <w:p w14:paraId="464CF3A4" w14:textId="77777777" w:rsidR="00BC17F5" w:rsidRPr="004A0780" w:rsidRDefault="00BC17F5" w:rsidP="000A2D4E">
      <w:pPr>
        <w:ind w:firstLine="708"/>
        <w:jc w:val="both"/>
        <w:rPr>
          <w:sz w:val="24"/>
          <w:szCs w:val="24"/>
          <w:lang w:val="bg-BG"/>
        </w:rPr>
      </w:pPr>
    </w:p>
    <w:p w14:paraId="40A6908B"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05472C31" w:rsidR="000A2D4E" w:rsidRPr="00E243E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E243E0">
        <w:rPr>
          <w:rFonts w:cs="Times New Roman"/>
          <w:b/>
          <w:szCs w:val="24"/>
          <w:shd w:val="clear" w:color="auto" w:fill="FEFEFE"/>
          <w:lang w:val="bg-BG"/>
        </w:rPr>
        <w:t>(3)</w:t>
      </w:r>
      <w:r w:rsidRPr="00E243E0">
        <w:rPr>
          <w:rFonts w:cs="Times New Roman"/>
          <w:szCs w:val="24"/>
          <w:shd w:val="clear" w:color="auto" w:fill="FEFEFE"/>
          <w:lang w:val="bg-BG"/>
        </w:rPr>
        <w:t xml:space="preserve"> Финансова помощ не се изплаща, когато се установи, че </w:t>
      </w:r>
      <w:r w:rsidRPr="00EC3DD3">
        <w:rPr>
          <w:rFonts w:cs="Times New Roman"/>
          <w:b/>
          <w:szCs w:val="24"/>
          <w:shd w:val="clear" w:color="auto" w:fill="FEFEFE"/>
          <w:lang w:val="bg-BG"/>
        </w:rPr>
        <w:t>БЕНЕФИЦИЕНТЪТ</w:t>
      </w:r>
      <w:r w:rsidRPr="00EC3DD3">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w:t>
      </w:r>
      <w:r w:rsidRPr="00E243E0">
        <w:rPr>
          <w:rFonts w:cs="Times New Roman"/>
          <w:szCs w:val="24"/>
          <w:shd w:val="clear" w:color="auto" w:fill="FEFEFE"/>
          <w:lang w:val="bg-BG"/>
        </w:rPr>
        <w:t xml:space="preserve">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E243E0">
        <w:rPr>
          <w:rFonts w:cs="Times New Roman"/>
          <w:b/>
          <w:szCs w:val="24"/>
          <w:shd w:val="clear" w:color="auto" w:fill="FEFEFE"/>
          <w:lang w:val="bg-BG"/>
        </w:rPr>
        <w:t>БЕНЕФИЦИЕНТА.</w:t>
      </w:r>
    </w:p>
    <w:p w14:paraId="7F7D088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E243E0">
        <w:rPr>
          <w:rFonts w:cs="Times New Roman"/>
          <w:szCs w:val="24"/>
          <w:shd w:val="clear" w:color="auto" w:fill="FEFEFE"/>
          <w:lang w:val="bg-BG"/>
        </w:rPr>
        <w:lastRenderedPageBreak/>
        <w:tab/>
      </w:r>
      <w:r w:rsidRPr="00E243E0">
        <w:rPr>
          <w:rFonts w:cs="Times New Roman"/>
          <w:b/>
          <w:szCs w:val="24"/>
          <w:shd w:val="clear" w:color="auto" w:fill="FEFEFE"/>
          <w:lang w:val="bg-BG"/>
        </w:rPr>
        <w:t>(4)</w:t>
      </w:r>
      <w:r w:rsidRPr="00E243E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252EEA44"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r w:rsidRPr="00377DCD">
        <w:rPr>
          <w:rFonts w:cs="Times New Roman"/>
          <w:szCs w:val="24"/>
          <w:shd w:val="clear" w:color="auto" w:fill="FEFEFE"/>
          <w:lang w:val="ru-RU"/>
        </w:rPr>
        <w:t xml:space="preserve">Когато за период от всеки 12 месеца, считано от датата на получаване на окончателно плащане до изтичане на срока по чл. 6, ал. </w:t>
      </w:r>
      <w:r w:rsidR="00BB35E3" w:rsidRPr="00377DCD">
        <w:rPr>
          <w:rFonts w:cs="Times New Roman"/>
          <w:szCs w:val="24"/>
          <w:shd w:val="clear" w:color="auto" w:fill="FEFEFE"/>
          <w:lang w:val="ru-RU"/>
        </w:rPr>
        <w:t xml:space="preserve">6 </w:t>
      </w:r>
      <w:r w:rsidRPr="00377DCD">
        <w:rPr>
          <w:rFonts w:cs="Times New Roman"/>
          <w:szCs w:val="24"/>
          <w:shd w:val="clear" w:color="auto" w:fill="FEFEFE"/>
          <w:lang w:val="ru-RU"/>
        </w:rPr>
        <w:t>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w:t>
      </w:r>
      <w:r w:rsidR="00DB5D81">
        <w:rPr>
          <w:rFonts w:cs="Times New Roman"/>
          <w:szCs w:val="24"/>
          <w:shd w:val="clear" w:color="auto" w:fill="FEFEFE"/>
          <w:lang w:val="ru-RU"/>
        </w:rPr>
        <w:t>,</w:t>
      </w:r>
      <w:r w:rsidRPr="00377DCD">
        <w:rPr>
          <w:rFonts w:cs="Times New Roman"/>
          <w:szCs w:val="24"/>
          <w:shd w:val="clear" w:color="auto" w:fill="FEFEFE"/>
          <w:lang w:val="ru-RU"/>
        </w:rPr>
        <w:t xml:space="preserve"> е по-голямо от 50 на сто от тях, </w:t>
      </w:r>
      <w:r w:rsidRPr="00015E0F">
        <w:rPr>
          <w:rFonts w:cs="Times New Roman"/>
          <w:b/>
          <w:szCs w:val="24"/>
          <w:shd w:val="clear" w:color="auto" w:fill="FEFEFE"/>
          <w:lang w:val="ru-RU"/>
        </w:rPr>
        <w:t>ФОНДЪТ</w:t>
      </w:r>
      <w:r w:rsidRPr="00377DCD">
        <w:rPr>
          <w:rFonts w:cs="Times New Roman"/>
          <w:szCs w:val="24"/>
          <w:shd w:val="clear" w:color="auto" w:fill="FEFEFE"/>
          <w:lang w:val="ru-RU"/>
        </w:rPr>
        <w:t xml:space="preserve"> претендира възстановяване на изплатената финансова помощ по този договор.</w:t>
      </w:r>
    </w:p>
    <w:p w14:paraId="2C8F130C" w14:textId="5B126E69" w:rsidR="000A2D4E" w:rsidRPr="004A0780" w:rsidRDefault="000A2D4E" w:rsidP="000A2D4E">
      <w:pPr>
        <w:pStyle w:val="BodyText"/>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03CF71CC"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w:t>
      </w:r>
      <w:r w:rsidR="00C0280C">
        <w:rPr>
          <w:rFonts w:cs="Times New Roman"/>
          <w:b/>
          <w:szCs w:val="24"/>
          <w:shd w:val="clear" w:color="auto" w:fill="FEFEFE"/>
          <w:lang w:val="bg-BG"/>
        </w:rPr>
        <w:t>ЪТ</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3AEAF56"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В изброените по ал. 1 и 2 случаи</w:t>
      </w:r>
      <w:r w:rsidR="00E84586">
        <w:rPr>
          <w:rFonts w:cs="Times New Roman"/>
          <w:sz w:val="24"/>
          <w:szCs w:val="24"/>
          <w:lang w:val="bg-BG"/>
        </w:rPr>
        <w:t>,</w:t>
      </w:r>
      <w:r w:rsidRPr="004A0780">
        <w:rPr>
          <w:rFonts w:cs="Times New Roman"/>
          <w:sz w:val="24"/>
          <w:szCs w:val="24"/>
          <w:lang w:val="bg-BG"/>
        </w:rPr>
        <w:t xml:space="preserve">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484D4C71" w:rsidR="000A2D4E" w:rsidRPr="004A0780" w:rsidRDefault="000A2D4E" w:rsidP="000A2D4E">
      <w:pPr>
        <w:pStyle w:val="BodyText"/>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w:t>
      </w:r>
      <w:r w:rsidR="00E84586">
        <w:rPr>
          <w:rFonts w:cs="Times New Roman"/>
          <w:szCs w:val="24"/>
          <w:lang w:val="bg-BG"/>
        </w:rPr>
        <w:t>,</w:t>
      </w:r>
      <w:r w:rsidRPr="004A0780">
        <w:rPr>
          <w:rFonts w:cs="Times New Roman"/>
          <w:szCs w:val="24"/>
          <w:lang w:val="bg-BG"/>
        </w:rPr>
        <w:t xml:space="preserve">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w:t>
      </w:r>
      <w:r w:rsidR="00AB5A26">
        <w:rPr>
          <w:rFonts w:cs="Times New Roman"/>
          <w:szCs w:val="24"/>
          <w:lang w:val="bg-BG"/>
        </w:rPr>
        <w:t xml:space="preserve">отстраняване </w:t>
      </w:r>
      <w:r w:rsidRPr="004A0780">
        <w:rPr>
          <w:rFonts w:cs="Times New Roman"/>
          <w:szCs w:val="24"/>
          <w:lang w:val="bg-BG"/>
        </w:rPr>
        <w:t xml:space="preserve">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BodyText"/>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BodyText"/>
        <w:ind w:firstLine="708"/>
        <w:rPr>
          <w:rFonts w:cs="Times New Roman"/>
          <w:szCs w:val="24"/>
          <w:lang w:val="bg-BG"/>
        </w:rPr>
      </w:pPr>
    </w:p>
    <w:p w14:paraId="09B1C323" w14:textId="4D390FB1" w:rsidR="000A2D4E" w:rsidRPr="004A0780" w:rsidRDefault="00C83CCD" w:rsidP="000A2D4E">
      <w:pPr>
        <w:pStyle w:val="BodyText"/>
        <w:tabs>
          <w:tab w:val="center" w:pos="0"/>
        </w:tabs>
        <w:ind w:firstLine="720"/>
        <w:jc w:val="center"/>
        <w:rPr>
          <w:rFonts w:cs="Times New Roman"/>
          <w:b/>
          <w:szCs w:val="24"/>
          <w:lang w:val="bg-BG"/>
        </w:rPr>
      </w:pPr>
      <w:r>
        <w:rPr>
          <w:rFonts w:cs="Times New Roman"/>
          <w:b/>
          <w:szCs w:val="24"/>
        </w:rPr>
        <w:t>I</w:t>
      </w:r>
      <w:r w:rsidR="000A2D4E" w:rsidRPr="004A0780">
        <w:rPr>
          <w:rFonts w:cs="Times New Roman"/>
          <w:b/>
          <w:szCs w:val="24"/>
        </w:rPr>
        <w:t>V</w:t>
      </w:r>
      <w:r w:rsidR="000A2D4E" w:rsidRPr="004A0780">
        <w:rPr>
          <w:rFonts w:cs="Times New Roman"/>
          <w:b/>
          <w:szCs w:val="24"/>
          <w:lang w:val="ru-RU"/>
        </w:rPr>
        <w:t xml:space="preserve">. </w:t>
      </w:r>
      <w:r w:rsidR="000A2D4E"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BodyText"/>
        <w:tabs>
          <w:tab w:val="center" w:pos="0"/>
        </w:tabs>
        <w:ind w:firstLine="720"/>
        <w:jc w:val="center"/>
        <w:rPr>
          <w:rFonts w:cs="Times New Roman"/>
          <w:b/>
          <w:szCs w:val="24"/>
          <w:lang w:val="bg-BG"/>
        </w:rPr>
      </w:pPr>
    </w:p>
    <w:p w14:paraId="720B2317" w14:textId="69DF379C"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lastRenderedPageBreak/>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Eвропейските</w:t>
      </w:r>
      <w:r w:rsidR="00377DCD">
        <w:rPr>
          <w:rFonts w:cs="Times New Roman"/>
          <w:iCs/>
          <w:sz w:val="24"/>
          <w:szCs w:val="24"/>
          <w:shd w:val="clear" w:color="auto" w:fill="FEFEFE"/>
          <w:lang w:val="bg-BG"/>
        </w:rPr>
        <w:t xml:space="preserve"> фондове при споделено управление</w:t>
      </w:r>
      <w:r w:rsidRPr="004A0780">
        <w:rPr>
          <w:rFonts w:cs="Times New Roman"/>
          <w:iCs/>
          <w:sz w:val="24"/>
          <w:szCs w:val="24"/>
          <w:shd w:val="clear" w:color="auto" w:fill="FEFEFE"/>
          <w:lang w:val="bg-BG"/>
        </w:rPr>
        <w:t xml:space="preserve"> (ЗУСЕ</w:t>
      </w:r>
      <w:r w:rsidR="00377DCD">
        <w:rPr>
          <w:rFonts w:cs="Times New Roman"/>
          <w:iCs/>
          <w:sz w:val="24"/>
          <w:szCs w:val="24"/>
          <w:shd w:val="clear" w:color="auto" w:fill="FEFEFE"/>
          <w:lang w:val="bg-BG"/>
        </w:rPr>
        <w:t>ФСУ</w:t>
      </w:r>
      <w:r w:rsidRPr="004A0780">
        <w:rPr>
          <w:rFonts w:cs="Times New Roman"/>
          <w:iCs/>
          <w:sz w:val="24"/>
          <w:szCs w:val="24"/>
          <w:shd w:val="clear" w:color="auto" w:fill="FEFEFE"/>
          <w:lang w:val="bg-BG"/>
        </w:rPr>
        <w:t>) и свързаните с него подзаконови нормативни актове.</w:t>
      </w:r>
    </w:p>
    <w:p w14:paraId="304E17BA" w14:textId="77777777" w:rsidR="000A2D4E" w:rsidRPr="004A0780" w:rsidRDefault="000A2D4E" w:rsidP="000A2D4E">
      <w:pPr>
        <w:pStyle w:val="BodyText"/>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BodyText"/>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BodyText"/>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NormalWeb"/>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D52025">
        <w:fldChar w:fldCharType="begin"/>
      </w:r>
      <w:r w:rsidR="00D52025">
        <w:instrText xml:space="preserve"> HYPERLINK "http://www.dfz.bg" </w:instrText>
      </w:r>
      <w:r w:rsidR="00D52025">
        <w:fldChar w:fldCharType="separate"/>
      </w:r>
      <w:r w:rsidRPr="004A0780">
        <w:rPr>
          <w:rStyle w:val="Hyperlink"/>
          <w:rFonts w:cs="Times New Roman"/>
          <w:lang w:val="en-US"/>
        </w:rPr>
        <w:t>www</w:t>
      </w:r>
      <w:r w:rsidRPr="004A0780">
        <w:rPr>
          <w:rStyle w:val="Hyperlink"/>
          <w:rFonts w:cs="Times New Roman"/>
          <w:lang w:val="ru-RU"/>
        </w:rPr>
        <w:t>.</w:t>
      </w:r>
      <w:proofErr w:type="spellStart"/>
      <w:r w:rsidRPr="004A0780">
        <w:rPr>
          <w:rStyle w:val="Hyperlink"/>
          <w:rFonts w:cs="Times New Roman"/>
          <w:lang w:val="en-US"/>
        </w:rPr>
        <w:t>dfz</w:t>
      </w:r>
      <w:proofErr w:type="spellEnd"/>
      <w:r w:rsidRPr="004A0780">
        <w:rPr>
          <w:rStyle w:val="Hyperlink"/>
          <w:rFonts w:cs="Times New Roman"/>
          <w:lang w:val="ru-RU"/>
        </w:rPr>
        <w:t>.</w:t>
      </w:r>
      <w:r w:rsidRPr="004A0780">
        <w:rPr>
          <w:rStyle w:val="Hyperlink"/>
          <w:rFonts w:cs="Times New Roman"/>
          <w:lang w:val="en-US"/>
        </w:rPr>
        <w:t>bg</w:t>
      </w:r>
      <w:r w:rsidR="00D52025">
        <w:rPr>
          <w:rStyle w:val="Hyperlink"/>
          <w:rFonts w:cs="Times New Roman"/>
          <w:lang w:val="en-US"/>
        </w:rPr>
        <w:fldChar w:fldCharType="end"/>
      </w:r>
      <w:r w:rsidRPr="004A0780">
        <w:rPr>
          <w:rFonts w:cs="Times New Roman"/>
          <w:color w:val="auto"/>
        </w:rPr>
        <w:t xml:space="preserve">). </w:t>
      </w:r>
    </w:p>
    <w:p w14:paraId="3E00DBD3" w14:textId="336557E7" w:rsidR="000A2D4E" w:rsidRPr="004A0780" w:rsidRDefault="000A2D4E" w:rsidP="000A2D4E">
      <w:pPr>
        <w:pStyle w:val="BodyText"/>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BodyText"/>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36BEA957"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w:t>
      </w:r>
      <w:r w:rsidR="00303072">
        <w:rPr>
          <w:rFonts w:cs="Times New Roman"/>
          <w:szCs w:val="24"/>
          <w:shd w:val="clear" w:color="auto" w:fill="FEFEFE"/>
          <w:lang w:val="bg-BG"/>
        </w:rPr>
        <w:t xml:space="preserve"> и</w:t>
      </w:r>
      <w:r w:rsidRPr="004A0780">
        <w:rPr>
          <w:rFonts w:cs="Times New Roman"/>
          <w:szCs w:val="24"/>
          <w:shd w:val="clear" w:color="auto" w:fill="FEFEFE"/>
          <w:lang w:val="bg-BG"/>
        </w:rPr>
        <w:t xml:space="preserve"> </w:t>
      </w:r>
      <w:r w:rsidRPr="00015E0F">
        <w:rPr>
          <w:rFonts w:cs="Times New Roman"/>
          <w:szCs w:val="24"/>
          <w:shd w:val="clear" w:color="auto" w:fill="FEFEFE"/>
          <w:lang w:val="bg-BG"/>
        </w:rPr>
        <w:t>храните</w:t>
      </w:r>
      <w:r w:rsidRPr="004A0780">
        <w:rPr>
          <w:rFonts w:cs="Times New Roman"/>
          <w:szCs w:val="24"/>
          <w:shd w:val="clear" w:color="auto" w:fill="FEFEFE"/>
          <w:lang w:val="bg-BG"/>
        </w:rPr>
        <w:t xml:space="preserve">,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w:t>
      </w:r>
      <w:r w:rsidRPr="004A0780">
        <w:rPr>
          <w:rFonts w:cs="Times New Roman"/>
          <w:szCs w:val="24"/>
          <w:shd w:val="clear" w:color="auto" w:fill="FEFEFE"/>
          <w:lang w:val="bg-BG"/>
        </w:rPr>
        <w:lastRenderedPageBreak/>
        <w:t xml:space="preserve">подходящ начин да осигури съдействието за извършване на контрол на контрагента във връзка със съответното изпълнение. </w:t>
      </w:r>
    </w:p>
    <w:p w14:paraId="15E7C185" w14:textId="4B7338EF"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04E0091A"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б) при частично погиване на застрахованото имущество</w:t>
      </w:r>
      <w:r w:rsidR="0087300D">
        <w:rPr>
          <w:rFonts w:cs="Times New Roman"/>
          <w:szCs w:val="24"/>
          <w:lang w:val="bg-BG"/>
        </w:rPr>
        <w:t>,</w:t>
      </w:r>
      <w:r w:rsidRPr="004A0780">
        <w:rPr>
          <w:rFonts w:cs="Times New Roman"/>
          <w:szCs w:val="24"/>
          <w:lang w:val="bg-BG"/>
        </w:rPr>
        <w:t xml:space="preserve"> обезщетението се изплаща на </w:t>
      </w:r>
      <w:r w:rsidRPr="004A0780">
        <w:rPr>
          <w:rFonts w:cs="Times New Roman"/>
          <w:b/>
          <w:szCs w:val="24"/>
          <w:lang w:val="bg-BG"/>
        </w:rPr>
        <w:t>БЕНЕФИЦИЕНТА</w:t>
      </w:r>
      <w:r w:rsidRPr="004A0780">
        <w:rPr>
          <w:rFonts w:cs="Times New Roman"/>
          <w:szCs w:val="24"/>
          <w:lang w:val="bg-BG"/>
        </w:rPr>
        <w:t>, като при частична щета</w:t>
      </w:r>
      <w:r w:rsidR="0087300D">
        <w:rPr>
          <w:rFonts w:cs="Times New Roman"/>
          <w:szCs w:val="24"/>
          <w:lang w:val="bg-BG"/>
        </w:rPr>
        <w:t>,</w:t>
      </w:r>
      <w:r w:rsidRPr="004A0780">
        <w:rPr>
          <w:rFonts w:cs="Times New Roman"/>
          <w:szCs w:val="24"/>
          <w:lang w:val="bg-BG"/>
        </w:rPr>
        <w:t xml:space="preserve">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BodyText"/>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NormalWeb"/>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671379AC" w:rsidR="000A2D4E" w:rsidRPr="004A0780" w:rsidRDefault="000A2D4E" w:rsidP="000A2D4E">
      <w:pPr>
        <w:pStyle w:val="NormalWeb"/>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w:t>
      </w:r>
      <w:r w:rsidR="0087300D">
        <w:rPr>
          <w:rFonts w:cs="Times New Roman"/>
          <w:color w:val="auto"/>
        </w:rPr>
        <w:t>,</w:t>
      </w:r>
      <w:r w:rsidRPr="004A0780">
        <w:rPr>
          <w:rFonts w:cs="Times New Roman"/>
          <w:color w:val="auto"/>
        </w:rPr>
        <w:t xml:space="preserve">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w:t>
      </w:r>
      <w:r w:rsidR="0087300D">
        <w:rPr>
          <w:rFonts w:cs="Times New Roman"/>
          <w:color w:val="auto"/>
        </w:rPr>
        <w:t>и</w:t>
      </w:r>
      <w:r w:rsidRPr="004A0780">
        <w:rPr>
          <w:rFonts w:cs="Times New Roman"/>
          <w:color w:val="auto"/>
        </w:rPr>
        <w:t xml:space="preserve">/спецификации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w:t>
      </w:r>
      <w:r w:rsidRPr="004A0780">
        <w:rPr>
          <w:snapToGrid w:val="0"/>
        </w:rPr>
        <w:t>Наредба № 22 от 14.12.2015 г.</w:t>
      </w:r>
      <w:r w:rsidRPr="004A0780">
        <w:rPr>
          <w:rFonts w:cs="Times New Roman"/>
          <w:color w:val="auto"/>
        </w:rPr>
        <w:t xml:space="preserve"> </w:t>
      </w:r>
    </w:p>
    <w:p w14:paraId="0F79E3E9" w14:textId="77777777" w:rsidR="000A2D4E" w:rsidRPr="004A0780" w:rsidRDefault="000A2D4E" w:rsidP="000A2D4E">
      <w:pPr>
        <w:pStyle w:val="NormalWeb"/>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12FB3F7" w:rsidR="000A2D4E" w:rsidRPr="004A0780" w:rsidRDefault="000A2D4E" w:rsidP="000A2D4E">
      <w:pPr>
        <w:pStyle w:val="NormalWeb"/>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NormalWeb"/>
        <w:ind w:firstLine="708"/>
        <w:rPr>
          <w:rFonts w:cs="Times New Roman"/>
          <w:color w:val="auto"/>
        </w:rPr>
      </w:pPr>
    </w:p>
    <w:p w14:paraId="58CD625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w:t>
      </w:r>
      <w:r w:rsidRPr="004A0780">
        <w:rPr>
          <w:rFonts w:cs="Times New Roman"/>
          <w:szCs w:val="24"/>
          <w:lang w:val="bg-BG"/>
        </w:rPr>
        <w:lastRenderedPageBreak/>
        <w:t>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6A6BF331"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r w:rsidR="0087300D">
        <w:rPr>
          <w:rFonts w:cs="Times New Roman"/>
          <w:szCs w:val="24"/>
          <w:lang w:val="bg-BG"/>
        </w:rPr>
        <w:t>;</w:t>
      </w:r>
    </w:p>
    <w:p w14:paraId="6309E9E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4C335D46"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w:t>
      </w:r>
      <w:r w:rsidR="00A47980" w:rsidRPr="00C83CCD">
        <w:rPr>
          <w:rFonts w:cs="Times New Roman"/>
          <w:szCs w:val="24"/>
          <w:lang w:val="bg-BG"/>
        </w:rPr>
        <w:t>чл. 6, ал.</w:t>
      </w:r>
      <w:r w:rsidR="00C83CCD">
        <w:rPr>
          <w:rFonts w:cs="Times New Roman"/>
          <w:szCs w:val="24"/>
        </w:rPr>
        <w:t xml:space="preserve"> 6</w:t>
      </w:r>
      <w:r w:rsidR="00A47980">
        <w:rPr>
          <w:rFonts w:cs="Times New Roman"/>
          <w:szCs w:val="24"/>
          <w:lang w:val="bg-BG"/>
        </w:rPr>
        <w:t xml:space="preserve">,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BodyText"/>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BodyText"/>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0CD6BEDE" w:rsidR="000A2D4E"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4E180DEE" w:rsidR="000A2D4E" w:rsidRPr="004A0780" w:rsidRDefault="00140643" w:rsidP="000A2D4E">
      <w:pPr>
        <w:pStyle w:val="BodyText"/>
        <w:tabs>
          <w:tab w:val="center" w:pos="0"/>
          <w:tab w:val="left" w:pos="993"/>
        </w:tabs>
        <w:ind w:firstLine="709"/>
        <w:rPr>
          <w:rFonts w:cs="Times New Roman"/>
          <w:szCs w:val="24"/>
          <w:lang w:val="bg-BG"/>
        </w:rPr>
      </w:pPr>
      <w:r>
        <w:rPr>
          <w:rFonts w:cs="Times New Roman"/>
          <w:szCs w:val="24"/>
          <w:lang w:val="bg-BG"/>
        </w:rPr>
        <w:t>7</w:t>
      </w:r>
      <w:r w:rsidR="0089195B">
        <w:rPr>
          <w:rFonts w:cs="Times New Roman"/>
          <w:szCs w:val="24"/>
          <w:lang w:val="bg-BG"/>
        </w:rPr>
        <w:t>.</w:t>
      </w:r>
      <w:r w:rsidR="00BC17F5" w:rsidRPr="00BC17F5">
        <w:t xml:space="preserve"> </w:t>
      </w:r>
      <w:r w:rsidR="00BC17F5" w:rsidRPr="00BC17F5">
        <w:rPr>
          <w:rFonts w:cs="Times New Roman"/>
          <w:szCs w:val="24"/>
          <w:lang w:val="bg-BG"/>
        </w:rPr>
        <w:t>Бенефициент, изпълняващ проект по подмярка 1 „Трансфер на знания и действия за осведомяване“ е длъжен в срок не по малко от 15 дни преди започване на всеки курс/семинар, да изпраща през съответния модул на ИСУН информация за дата на стартиране и период на провеждане на курса/семинара/демонстрационна</w:t>
      </w:r>
      <w:r w:rsidR="00BC17F5">
        <w:rPr>
          <w:rFonts w:cs="Times New Roman"/>
          <w:szCs w:val="24"/>
          <w:lang w:val="bg-BG"/>
        </w:rPr>
        <w:t>та</w:t>
      </w:r>
      <w:r w:rsidR="00BC17F5" w:rsidRPr="00BC17F5">
        <w:rPr>
          <w:rFonts w:cs="Times New Roman"/>
          <w:szCs w:val="24"/>
          <w:lang w:val="bg-BG"/>
        </w:rPr>
        <w:t xml:space="preserve"> дейност, място на провеждане, график на обучението по дни и часове, списък на лицата, включени в обучението/семинара, който съдържа три имена и единен граждански номер и съответно Уникален идентификационен номер на земеделския стопанин, или номер на удостоверение на горския стопанин.</w:t>
      </w:r>
      <w:r w:rsidR="000A2D4E" w:rsidRPr="004A0780" w:rsidDel="007231CA">
        <w:rPr>
          <w:rFonts w:cs="Times New Roman"/>
          <w:b/>
          <w:szCs w:val="24"/>
          <w:lang w:val="bg-BG"/>
        </w:rPr>
        <w:t xml:space="preserve"> </w:t>
      </w:r>
      <w:r w:rsidR="000A2D4E" w:rsidRPr="004A0780">
        <w:rPr>
          <w:rFonts w:cs="Times New Roman"/>
          <w:b/>
          <w:iCs/>
          <w:szCs w:val="24"/>
          <w:lang w:val="bg-BG"/>
        </w:rPr>
        <w:t>(2)</w:t>
      </w:r>
      <w:r w:rsidR="000A2D4E" w:rsidRPr="004A0780">
        <w:rPr>
          <w:rFonts w:cs="Times New Roman"/>
          <w:szCs w:val="24"/>
          <w:lang w:val="bg-BG"/>
        </w:rPr>
        <w:t xml:space="preserve"> </w:t>
      </w:r>
      <w:r w:rsidR="000A2D4E" w:rsidRPr="004A0780">
        <w:rPr>
          <w:rFonts w:cs="Times New Roman"/>
          <w:b/>
          <w:szCs w:val="24"/>
          <w:lang w:val="bg-BG"/>
        </w:rPr>
        <w:t xml:space="preserve">БЕНЕФИЦИЕНТЪТ </w:t>
      </w:r>
      <w:r w:rsidR="000A2D4E" w:rsidRPr="00015E0F">
        <w:rPr>
          <w:rFonts w:cs="Times New Roman"/>
          <w:szCs w:val="24"/>
          <w:lang w:val="bg-BG"/>
        </w:rPr>
        <w:t>с</w:t>
      </w:r>
      <w:r w:rsidR="000A2D4E"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000A2D4E" w:rsidRPr="004A0780">
        <w:rPr>
          <w:rFonts w:cs="Times New Roman"/>
          <w:szCs w:val="24"/>
          <w:lang w:val="bg-BG"/>
        </w:rPr>
        <w:t>:</w:t>
      </w:r>
    </w:p>
    <w:p w14:paraId="62D5155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0BDB3F6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4E601C45"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lastRenderedPageBreak/>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3083DE9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w:t>
      </w:r>
      <w:r w:rsidR="00FD13FC">
        <w:rPr>
          <w:rFonts w:cs="Times New Roman"/>
          <w:sz w:val="24"/>
          <w:szCs w:val="24"/>
          <w:shd w:val="clear" w:color="auto" w:fill="FEFEFE"/>
          <w:lang w:val="bg-BG"/>
        </w:rPr>
        <w:t>,</w:t>
      </w:r>
      <w:r w:rsidRPr="004A0780">
        <w:rPr>
          <w:rFonts w:cs="Times New Roman"/>
          <w:sz w:val="24"/>
          <w:szCs w:val="24"/>
          <w:shd w:val="clear" w:color="auto" w:fill="FEFEFE"/>
          <w:lang w:val="bg-BG"/>
        </w:rPr>
        <w:t xml:space="preserve"> да не се извършва промяна на местоположението на подпомогнатата дейност</w:t>
      </w:r>
      <w:r w:rsidR="00FD13FC">
        <w:rPr>
          <w:rFonts w:cs="Times New Roman"/>
          <w:sz w:val="24"/>
          <w:szCs w:val="24"/>
          <w:shd w:val="clear" w:color="auto" w:fill="FEFEFE"/>
          <w:lang w:val="bg-BG"/>
        </w:rPr>
        <w:t>,</w:t>
      </w:r>
      <w:r w:rsidRPr="004A0780">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173461"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58295BDB"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minimis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6923FC8F"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w:t>
      </w:r>
      <w:r w:rsidR="00377DCD">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249CE94B" w:rsidR="000A2D4E" w:rsidRPr="004A0780" w:rsidRDefault="000A2D4E" w:rsidP="000A2D4E">
      <w:pPr>
        <w:pStyle w:val="BodyText"/>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ЗУСЕ</w:t>
      </w:r>
      <w:r w:rsidR="00377DCD">
        <w:rPr>
          <w:szCs w:val="24"/>
          <w:lang w:val="ru-RU"/>
        </w:rPr>
        <w:t>ФСУ</w:t>
      </w:r>
      <w:r w:rsidRPr="004A0780">
        <w:rPr>
          <w:szCs w:val="24"/>
          <w:lang w:val="ru-RU"/>
        </w:rPr>
        <w:t>.</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r w:rsidR="00D52025">
        <w:fldChar w:fldCharType="begin"/>
      </w:r>
      <w:r w:rsidR="00D52025">
        <w:instrText xml:space="preserve"> HYPERLINK "http://www.dfz.bg" </w:instrText>
      </w:r>
      <w:r w:rsidR="00D52025">
        <w:fldChar w:fldCharType="separate"/>
      </w:r>
      <w:r w:rsidRPr="004A0780">
        <w:rPr>
          <w:rStyle w:val="Hyperlink"/>
          <w:szCs w:val="24"/>
        </w:rPr>
        <w:t>http</w:t>
      </w:r>
      <w:r w:rsidRPr="004A0780">
        <w:rPr>
          <w:rStyle w:val="Hyperlink"/>
          <w:szCs w:val="24"/>
          <w:lang w:val="bg-BG"/>
        </w:rPr>
        <w:t>://</w:t>
      </w:r>
      <w:r w:rsidRPr="004A0780">
        <w:rPr>
          <w:rStyle w:val="Hyperlink"/>
          <w:szCs w:val="24"/>
        </w:rPr>
        <w:t>www</w:t>
      </w:r>
      <w:r w:rsidRPr="004A0780">
        <w:rPr>
          <w:rStyle w:val="Hyperlink"/>
          <w:szCs w:val="24"/>
          <w:lang w:val="bg-BG"/>
        </w:rPr>
        <w:t>.</w:t>
      </w:r>
      <w:proofErr w:type="spellStart"/>
      <w:r w:rsidRPr="004A0780">
        <w:rPr>
          <w:rStyle w:val="Hyperlink"/>
          <w:szCs w:val="24"/>
        </w:rPr>
        <w:t>dfz</w:t>
      </w:r>
      <w:proofErr w:type="spellEnd"/>
      <w:r w:rsidRPr="004A0780">
        <w:rPr>
          <w:rStyle w:val="Hyperlink"/>
          <w:szCs w:val="24"/>
          <w:lang w:val="bg-BG"/>
        </w:rPr>
        <w:t>.</w:t>
      </w:r>
      <w:r w:rsidRPr="004A0780">
        <w:rPr>
          <w:rStyle w:val="Hyperlink"/>
          <w:szCs w:val="24"/>
        </w:rPr>
        <w:t>bg</w:t>
      </w:r>
      <w:r w:rsidR="00D52025">
        <w:rPr>
          <w:rStyle w:val="Hyperlink"/>
          <w:szCs w:val="24"/>
        </w:rPr>
        <w:fldChar w:fldCharType="end"/>
      </w:r>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32AEB8F0"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w:t>
      </w:r>
      <w:r w:rsidR="00377DCD">
        <w:rPr>
          <w:sz w:val="24"/>
          <w:szCs w:val="24"/>
          <w:lang w:val="ru-RU"/>
        </w:rPr>
        <w:t>ФСУ</w:t>
      </w:r>
      <w:r w:rsidRPr="004A0780">
        <w:rPr>
          <w:sz w:val="24"/>
          <w:szCs w:val="24"/>
          <w:lang w:val="ru-RU"/>
        </w:rPr>
        <w:t xml:space="preserve">,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3F9AF18" w:rsidR="000A2D4E" w:rsidRPr="004A0780" w:rsidRDefault="000A2D4E" w:rsidP="000A2D4E">
      <w:pPr>
        <w:pStyle w:val="BodyText"/>
        <w:tabs>
          <w:tab w:val="left" w:pos="426"/>
        </w:tabs>
        <w:ind w:right="-149" w:firstLine="709"/>
        <w:rPr>
          <w:bCs/>
          <w:iCs/>
          <w:szCs w:val="24"/>
          <w:lang w:val="bg-BG"/>
        </w:rPr>
      </w:pPr>
      <w:r w:rsidRPr="004A0780">
        <w:rPr>
          <w:b/>
          <w:bCs/>
          <w:iCs/>
          <w:szCs w:val="24"/>
          <w:lang w:val="bg-BG"/>
        </w:rPr>
        <w:lastRenderedPageBreak/>
        <w:t>(4)</w:t>
      </w:r>
      <w:r w:rsidRPr="004A0780">
        <w:rPr>
          <w:bCs/>
          <w:iCs/>
          <w:szCs w:val="24"/>
          <w:lang w:val="bg-BG"/>
        </w:rPr>
        <w:t xml:space="preserve"> При възлагане с публична покана по реда на ЗУСЕ</w:t>
      </w:r>
      <w:r w:rsidR="00377DCD">
        <w:rPr>
          <w:bCs/>
          <w:iCs/>
          <w:szCs w:val="24"/>
          <w:lang w:val="bg-BG"/>
        </w:rPr>
        <w:t>ФСУ</w:t>
      </w:r>
      <w:r w:rsidRPr="004A0780">
        <w:rPr>
          <w:bCs/>
          <w:iCs/>
          <w:szCs w:val="24"/>
          <w:lang w:val="bg-BG"/>
        </w:rPr>
        <w:t xml:space="preserve">,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4CBF18BD" w:rsidR="000A2D4E" w:rsidRPr="004A0780" w:rsidRDefault="000A2D4E" w:rsidP="000A2D4E">
      <w:pPr>
        <w:pStyle w:val="BodyText"/>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5A24EF96" w:rsidR="000A2D4E" w:rsidRPr="004A0780" w:rsidRDefault="000A2D4E" w:rsidP="000A2D4E">
      <w:pPr>
        <w:pStyle w:val="BodyText"/>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BodyText"/>
        <w:tabs>
          <w:tab w:val="center" w:pos="0"/>
        </w:tabs>
        <w:rPr>
          <w:rFonts w:cs="Times New Roman"/>
          <w:szCs w:val="24"/>
          <w:lang w:val="bg-BG"/>
        </w:rPr>
      </w:pPr>
    </w:p>
    <w:p w14:paraId="32D06CCF" w14:textId="56084108" w:rsidR="000A2D4E" w:rsidRPr="004A0780" w:rsidRDefault="000A2D4E" w:rsidP="000A2D4E">
      <w:pPr>
        <w:pStyle w:val="BodyText"/>
        <w:tabs>
          <w:tab w:val="center" w:pos="0"/>
        </w:tabs>
        <w:spacing w:line="360" w:lineRule="auto"/>
        <w:jc w:val="center"/>
        <w:rPr>
          <w:lang w:val="ru-RU"/>
        </w:rPr>
      </w:pPr>
      <w:r w:rsidRPr="004A0780">
        <w:rPr>
          <w:rFonts w:cs="Times New Roman"/>
          <w:b/>
          <w:szCs w:val="24"/>
          <w:lang w:val="bg-BG"/>
        </w:rPr>
        <w:t>VI.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E67F95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w:t>
      </w:r>
      <w:r w:rsidR="00614BA8">
        <w:rPr>
          <w:rFonts w:cs="Times New Roman"/>
          <w:sz w:val="24"/>
          <w:szCs w:val="24"/>
          <w:shd w:val="clear" w:color="auto" w:fill="FEFEFE"/>
        </w:rPr>
        <w:t xml:space="preserve"> </w:t>
      </w:r>
      <w:r w:rsidR="00614BA8">
        <w:rPr>
          <w:rFonts w:cs="Times New Roman"/>
          <w:sz w:val="24"/>
          <w:szCs w:val="24"/>
          <w:shd w:val="clear" w:color="auto" w:fill="FEFEFE"/>
          <w:lang w:val="bg-BG"/>
        </w:rPr>
        <w:t xml:space="preserve">и </w:t>
      </w:r>
      <w:r w:rsidRPr="004A0780">
        <w:rPr>
          <w:rFonts w:cs="Times New Roman"/>
          <w:sz w:val="24"/>
          <w:szCs w:val="24"/>
          <w:shd w:val="clear" w:color="auto" w:fill="FEFEFE"/>
          <w:lang w:val="bg-BG"/>
        </w:rPr>
        <w:t>изискванията</w:t>
      </w:r>
      <w:r w:rsidR="00614BA8">
        <w:rPr>
          <w:rFonts w:cs="Times New Roman"/>
          <w:sz w:val="24"/>
          <w:szCs w:val="24"/>
          <w:shd w:val="clear" w:color="auto" w:fill="FEFEFE"/>
          <w:lang w:val="bg-BG"/>
        </w:rPr>
        <w:t>,</w:t>
      </w:r>
      <w:r w:rsidRPr="004A0780">
        <w:rPr>
          <w:rFonts w:cs="Times New Roman"/>
          <w:sz w:val="24"/>
          <w:szCs w:val="24"/>
          <w:shd w:val="clear" w:color="auto" w:fill="FEFEFE"/>
          <w:lang w:val="bg-BG"/>
        </w:rPr>
        <w:t xml:space="preserve"> </w:t>
      </w:r>
      <w:r w:rsidR="00614BA8" w:rsidRPr="00614BA8">
        <w:rPr>
          <w:rFonts w:cs="Times New Roman"/>
          <w:sz w:val="24"/>
          <w:szCs w:val="24"/>
          <w:shd w:val="clear" w:color="auto" w:fill="FEFEFE"/>
          <w:lang w:val="bg-BG"/>
        </w:rPr>
        <w:t>посочени в Условията за кандидатстване или в Условията за изпълнение</w:t>
      </w:r>
      <w:r w:rsidRPr="004A0780">
        <w:rPr>
          <w:rFonts w:cs="Times New Roman"/>
          <w:sz w:val="24"/>
          <w:szCs w:val="24"/>
          <w:shd w:val="clear" w:color="auto" w:fill="FEFEFE"/>
          <w:lang w:val="bg-BG"/>
        </w:rPr>
        <w:t xml:space="preserve">; </w:t>
      </w:r>
    </w:p>
    <w:p w14:paraId="43DC9DE7" w14:textId="06DB4E08" w:rsidR="00DD6EE3" w:rsidRDefault="000A2D4E" w:rsidP="007F736F">
      <w:pPr>
        <w:ind w:firstLine="708"/>
        <w:jc w:val="both"/>
        <w:rPr>
          <w:rFonts w:cs="Times New Roman"/>
          <w:sz w:val="24"/>
          <w:szCs w:val="24"/>
          <w:shd w:val="clear" w:color="auto" w:fill="FEFEFE"/>
        </w:rPr>
      </w:pPr>
      <w:r w:rsidRPr="004A0780">
        <w:rPr>
          <w:rFonts w:cs="Times New Roman"/>
          <w:sz w:val="24"/>
          <w:szCs w:val="24"/>
          <w:shd w:val="clear" w:color="auto" w:fill="FEFEFE"/>
          <w:lang w:val="bg-BG"/>
        </w:rPr>
        <w:t xml:space="preserve"> 3.</w:t>
      </w:r>
      <w:r w:rsidR="0087697C">
        <w:rPr>
          <w:rFonts w:cs="Times New Roman"/>
          <w:sz w:val="24"/>
          <w:szCs w:val="24"/>
          <w:shd w:val="clear" w:color="auto" w:fill="FEFEFE"/>
        </w:rPr>
        <w:t xml:space="preserve"> </w:t>
      </w:r>
      <w:r w:rsidR="00542017" w:rsidRPr="00542017">
        <w:rPr>
          <w:rFonts w:cs="Times New Roman"/>
          <w:sz w:val="24"/>
          <w:szCs w:val="24"/>
          <w:shd w:val="clear" w:color="auto" w:fill="FEFEFE"/>
          <w:lang w:val="bg-BG"/>
        </w:rPr>
        <w:t>води до увеличаване на общата стойност на финансоват</w:t>
      </w:r>
      <w:r w:rsidR="0087697C">
        <w:rPr>
          <w:rFonts w:cs="Times New Roman"/>
          <w:sz w:val="24"/>
          <w:szCs w:val="24"/>
          <w:shd w:val="clear" w:color="auto" w:fill="FEFEFE"/>
          <w:lang w:val="bg-BG"/>
        </w:rPr>
        <w:t>а помощ, посочена в чл. 2, ал. 1</w:t>
      </w:r>
      <w:r w:rsidR="00542017" w:rsidRPr="00542017">
        <w:rPr>
          <w:rFonts w:cs="Times New Roman"/>
          <w:sz w:val="24"/>
          <w:szCs w:val="24"/>
          <w:shd w:val="clear" w:color="auto" w:fill="FEFEFE"/>
          <w:lang w:val="bg-BG"/>
        </w:rPr>
        <w:t xml:space="preserve">, </w:t>
      </w:r>
      <w:r w:rsidR="00952742" w:rsidRPr="00952742">
        <w:rPr>
          <w:rFonts w:cs="Times New Roman"/>
          <w:b/>
          <w:sz w:val="24"/>
          <w:szCs w:val="24"/>
          <w:shd w:val="clear" w:color="auto" w:fill="FEFEFE"/>
          <w:lang w:val="bg-BG"/>
        </w:rPr>
        <w:t>ФОНДЪТ</w:t>
      </w:r>
      <w:r w:rsidR="00542017" w:rsidRPr="00542017">
        <w:rPr>
          <w:rFonts w:cs="Times New Roman"/>
          <w:sz w:val="24"/>
          <w:szCs w:val="24"/>
          <w:shd w:val="clear" w:color="auto" w:fill="FEFEFE"/>
          <w:lang w:val="bg-BG"/>
        </w:rPr>
        <w:t xml:space="preserve"> уважава искането за изменение при спазване на изискванията, посочени в ал. 3, но общата стойност на финансовата помощ не се увеличава. В този случай превишаването се поема като собствен принос от </w:t>
      </w:r>
      <w:r w:rsidR="00952742" w:rsidRPr="00015E0F">
        <w:rPr>
          <w:rFonts w:cs="Times New Roman"/>
          <w:b/>
          <w:sz w:val="24"/>
          <w:szCs w:val="24"/>
          <w:shd w:val="clear" w:color="auto" w:fill="FEFEFE"/>
          <w:lang w:val="bg-BG"/>
        </w:rPr>
        <w:t>БЕНЕФИЦИЕНТА</w:t>
      </w:r>
      <w:r w:rsidR="00542017" w:rsidRPr="00542017">
        <w:rPr>
          <w:rFonts w:cs="Times New Roman"/>
          <w:sz w:val="24"/>
          <w:szCs w:val="24"/>
          <w:shd w:val="clear" w:color="auto" w:fill="FEFEFE"/>
          <w:lang w:val="bg-BG"/>
        </w:rPr>
        <w:t>.</w:t>
      </w:r>
      <w:r w:rsidR="00DD6EE3">
        <w:rPr>
          <w:rFonts w:cs="Times New Roman"/>
          <w:sz w:val="24"/>
          <w:szCs w:val="24"/>
          <w:shd w:val="clear" w:color="auto" w:fill="FEFEFE"/>
        </w:rPr>
        <w:t xml:space="preserve"> </w:t>
      </w:r>
    </w:p>
    <w:p w14:paraId="2B677F07" w14:textId="21058681" w:rsidR="000F087D" w:rsidRPr="000F087D" w:rsidRDefault="000E7A88" w:rsidP="007F736F">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 </w:t>
      </w:r>
      <w:r w:rsidR="000F087D">
        <w:rPr>
          <w:rFonts w:cs="Times New Roman"/>
          <w:sz w:val="24"/>
          <w:szCs w:val="24"/>
          <w:shd w:val="clear" w:color="auto" w:fill="FEFEFE"/>
          <w:lang w:val="bg-BG"/>
        </w:rPr>
        <w:t xml:space="preserve">4. </w:t>
      </w:r>
      <w:r w:rsidR="000F087D" w:rsidRPr="000F087D">
        <w:rPr>
          <w:rFonts w:cs="Times New Roman"/>
          <w:sz w:val="24"/>
          <w:szCs w:val="24"/>
          <w:shd w:val="clear" w:color="auto" w:fill="FEFEFE"/>
        </w:rPr>
        <w:t xml:space="preserve">води до </w:t>
      </w:r>
      <w:proofErr w:type="spellStart"/>
      <w:r w:rsidR="000F087D" w:rsidRPr="000F087D">
        <w:rPr>
          <w:rFonts w:cs="Times New Roman"/>
          <w:sz w:val="24"/>
          <w:szCs w:val="24"/>
          <w:shd w:val="clear" w:color="auto" w:fill="FEFEFE"/>
        </w:rPr>
        <w:t>несъответствие</w:t>
      </w:r>
      <w:proofErr w:type="spellEnd"/>
      <w:r w:rsidR="000F087D" w:rsidRPr="000F087D">
        <w:rPr>
          <w:rFonts w:cs="Times New Roman"/>
          <w:sz w:val="24"/>
          <w:szCs w:val="24"/>
          <w:shd w:val="clear" w:color="auto" w:fill="FEFEFE"/>
        </w:rPr>
        <w:t xml:space="preserve"> с критериите за подбор, по които проектното предложение на </w:t>
      </w:r>
      <w:r w:rsidR="00952742" w:rsidRPr="00952742">
        <w:rPr>
          <w:rFonts w:cs="Times New Roman"/>
          <w:b/>
          <w:sz w:val="24"/>
          <w:szCs w:val="24"/>
          <w:shd w:val="clear" w:color="auto" w:fill="FEFEFE"/>
        </w:rPr>
        <w:t>БЕНЕФИЦИЕНТА</w:t>
      </w:r>
      <w:r w:rsidR="000F087D" w:rsidRPr="000F087D">
        <w:rPr>
          <w:rFonts w:cs="Times New Roman"/>
          <w:sz w:val="24"/>
          <w:szCs w:val="24"/>
          <w:shd w:val="clear" w:color="auto" w:fill="FEFEFE"/>
        </w:rPr>
        <w:t xml:space="preserve">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оценено</w:t>
      </w:r>
      <w:proofErr w:type="spellEnd"/>
      <w:r w:rsidR="000F087D" w:rsidRPr="000F087D">
        <w:rPr>
          <w:rFonts w:cs="Times New Roman"/>
          <w:sz w:val="24"/>
          <w:szCs w:val="24"/>
          <w:shd w:val="clear" w:color="auto" w:fill="FEFEFE"/>
        </w:rPr>
        <w:t xml:space="preserve">, съгласно Приложение № 3 и </w:t>
      </w:r>
      <w:proofErr w:type="spellStart"/>
      <w:r w:rsidR="000F087D" w:rsidRPr="000F087D">
        <w:rPr>
          <w:rFonts w:cs="Times New Roman"/>
          <w:sz w:val="24"/>
          <w:szCs w:val="24"/>
          <w:shd w:val="clear" w:color="auto" w:fill="FEFEFE"/>
        </w:rPr>
        <w:t>изменението</w:t>
      </w:r>
      <w:proofErr w:type="spellEnd"/>
      <w:r w:rsidR="000F087D" w:rsidRPr="000F087D">
        <w:rPr>
          <w:rFonts w:cs="Times New Roman"/>
          <w:sz w:val="24"/>
          <w:szCs w:val="24"/>
          <w:shd w:val="clear" w:color="auto" w:fill="FEFEFE"/>
        </w:rPr>
        <w:t xml:space="preserve"> ще доведе до брой на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по-малък от </w:t>
      </w:r>
      <w:proofErr w:type="spellStart"/>
      <w:r w:rsidR="000F087D" w:rsidRPr="000F087D">
        <w:rPr>
          <w:rFonts w:cs="Times New Roman"/>
          <w:sz w:val="24"/>
          <w:szCs w:val="24"/>
          <w:shd w:val="clear" w:color="auto" w:fill="FEFEFE"/>
        </w:rPr>
        <w:t>минималния</w:t>
      </w:r>
      <w:proofErr w:type="spellEnd"/>
      <w:r w:rsidR="000F087D" w:rsidRPr="000F087D">
        <w:rPr>
          <w:rFonts w:cs="Times New Roman"/>
          <w:sz w:val="24"/>
          <w:szCs w:val="24"/>
          <w:shd w:val="clear" w:color="auto" w:fill="FEFEFE"/>
        </w:rPr>
        <w:t xml:space="preserve"> брой на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дадени</w:t>
      </w:r>
      <w:proofErr w:type="spellEnd"/>
      <w:r w:rsidR="000F087D" w:rsidRPr="000F087D">
        <w:rPr>
          <w:rFonts w:cs="Times New Roman"/>
          <w:sz w:val="24"/>
          <w:szCs w:val="24"/>
          <w:shd w:val="clear" w:color="auto" w:fill="FEFEFE"/>
        </w:rPr>
        <w:t xml:space="preserve"> на проектните предложения, за които е </w:t>
      </w:r>
      <w:proofErr w:type="spellStart"/>
      <w:r w:rsidR="000F087D" w:rsidRPr="000F087D">
        <w:rPr>
          <w:rFonts w:cs="Times New Roman"/>
          <w:sz w:val="24"/>
          <w:szCs w:val="24"/>
          <w:shd w:val="clear" w:color="auto" w:fill="FEFEFE"/>
        </w:rPr>
        <w:t>бил</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наличен</w:t>
      </w:r>
      <w:proofErr w:type="spellEnd"/>
      <w:r w:rsidR="000F087D" w:rsidRPr="000F087D">
        <w:rPr>
          <w:rFonts w:cs="Times New Roman"/>
          <w:sz w:val="24"/>
          <w:szCs w:val="24"/>
          <w:shd w:val="clear" w:color="auto" w:fill="FEFEFE"/>
        </w:rPr>
        <w:t xml:space="preserve"> бюджет, определен в Условията за кандидатстване, по реда, на които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одобрено проектното предложение на </w:t>
      </w:r>
      <w:r w:rsidR="00952742" w:rsidRPr="00952742">
        <w:rPr>
          <w:rFonts w:cs="Times New Roman"/>
          <w:b/>
          <w:sz w:val="24"/>
          <w:szCs w:val="24"/>
          <w:shd w:val="clear" w:color="auto" w:fill="FEFEFE"/>
        </w:rPr>
        <w:t>БЕНЕФИЦИЕНТА</w:t>
      </w:r>
      <w:r w:rsidR="000F087D">
        <w:rPr>
          <w:rFonts w:cs="Times New Roman"/>
          <w:sz w:val="24"/>
          <w:szCs w:val="24"/>
          <w:shd w:val="clear" w:color="auto" w:fill="FEFEFE"/>
          <w:lang w:val="bg-BG"/>
        </w:rPr>
        <w:t>.</w:t>
      </w:r>
    </w:p>
    <w:p w14:paraId="1234718B" w14:textId="50C66F62" w:rsidR="000A2D4E"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w:t>
      </w:r>
      <w:r w:rsidRPr="004A0780">
        <w:rPr>
          <w:rFonts w:cs="Times New Roman"/>
          <w:sz w:val="24"/>
          <w:szCs w:val="24"/>
          <w:shd w:val="clear" w:color="auto" w:fill="FEFEFE"/>
          <w:lang w:val="bg-BG"/>
        </w:rPr>
        <w:lastRenderedPageBreak/>
        <w:t xml:space="preserve">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24D22639" w14:textId="40402FAF" w:rsidR="00096222" w:rsidRPr="007D6E5E" w:rsidRDefault="00096222" w:rsidP="00096222">
      <w:pPr>
        <w:pStyle w:val="BodyText"/>
        <w:spacing w:line="276" w:lineRule="auto"/>
        <w:ind w:firstLine="708"/>
        <w:rPr>
          <w:rFonts w:cs="Times New Roman"/>
          <w:szCs w:val="24"/>
          <w:lang w:val="bg-BG"/>
        </w:rPr>
      </w:pPr>
      <w:r w:rsidRPr="00377DCD">
        <w:rPr>
          <w:rFonts w:cs="Times New Roman"/>
          <w:b/>
          <w:szCs w:val="24"/>
          <w:lang w:val="bg-BG"/>
        </w:rPr>
        <w:t>(</w:t>
      </w:r>
      <w:r w:rsidRPr="00377DCD">
        <w:rPr>
          <w:rFonts w:cs="Times New Roman"/>
          <w:b/>
          <w:szCs w:val="24"/>
        </w:rPr>
        <w:t>6</w:t>
      </w:r>
      <w:r w:rsidRPr="00377DCD">
        <w:rPr>
          <w:rFonts w:cs="Times New Roman"/>
          <w:szCs w:val="24"/>
          <w:shd w:val="clear" w:color="auto" w:fill="FEFEFE"/>
          <w:lang w:val="bg-BG"/>
        </w:rPr>
        <w:t xml:space="preserve">) При направено искане за изменение на административния договор, което е свързано със замяна на одобрен актив, дейност или услуга, включени в Приложение № 1, </w:t>
      </w:r>
      <w:r w:rsidR="00750AF5" w:rsidRPr="00015E0F">
        <w:rPr>
          <w:rFonts w:cs="Times New Roman"/>
          <w:b/>
          <w:szCs w:val="24"/>
          <w:shd w:val="clear" w:color="auto" w:fill="FEFEFE"/>
          <w:lang w:val="bg-BG"/>
        </w:rPr>
        <w:t>ФОНДЪТ</w:t>
      </w:r>
      <w:r w:rsidRPr="00377DCD">
        <w:rPr>
          <w:rFonts w:cs="Times New Roman"/>
          <w:szCs w:val="24"/>
          <w:shd w:val="clear" w:color="auto" w:fill="FEFEFE"/>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005D51C5" w:rsidRPr="00015E0F">
        <w:rPr>
          <w:rFonts w:cs="Times New Roman"/>
          <w:b/>
          <w:szCs w:val="24"/>
          <w:shd w:val="clear" w:color="auto" w:fill="FEFEFE"/>
          <w:lang w:val="bg-BG"/>
        </w:rPr>
        <w:t>ФОНДА</w:t>
      </w:r>
      <w:r w:rsidRPr="00377DCD">
        <w:rPr>
          <w:rFonts w:cs="Times New Roman"/>
          <w:szCs w:val="24"/>
          <w:shd w:val="clear" w:color="auto" w:fill="FEFEFE"/>
          <w:lang w:val="bg-BG"/>
        </w:rPr>
        <w:t>.</w:t>
      </w:r>
    </w:p>
    <w:p w14:paraId="67ABF4B7" w14:textId="64625387" w:rsidR="00096222" w:rsidRPr="00A52ABB" w:rsidRDefault="00096222" w:rsidP="00377DCD">
      <w:pPr>
        <w:pStyle w:val="BodyText"/>
        <w:tabs>
          <w:tab w:val="center" w:pos="0"/>
        </w:tabs>
        <w:rPr>
          <w:rFonts w:cs="Times New Roman"/>
          <w:szCs w:val="24"/>
          <w:shd w:val="clear" w:color="auto" w:fill="FEFEFE"/>
          <w:lang w:val="bg-BG"/>
        </w:rPr>
      </w:pPr>
      <w:r w:rsidRPr="00377DCD">
        <w:rPr>
          <w:rFonts w:cs="Times New Roman"/>
          <w:szCs w:val="24"/>
          <w:shd w:val="clear" w:color="auto" w:fill="FEFEFE"/>
          <w:lang w:val="bg-BG"/>
        </w:rPr>
        <w:tab/>
        <w:t xml:space="preserve">(7) В случай, че след проверката по ал. </w:t>
      </w:r>
      <w:r w:rsidR="00EC3DD3" w:rsidRPr="00EC3DD3">
        <w:rPr>
          <w:rFonts w:cs="Times New Roman"/>
          <w:szCs w:val="24"/>
          <w:shd w:val="clear" w:color="auto" w:fill="FEFEFE"/>
          <w:lang w:val="bg-BG"/>
        </w:rPr>
        <w:t>6</w:t>
      </w:r>
      <w:r w:rsidRPr="00377DCD">
        <w:rPr>
          <w:rFonts w:cs="Times New Roman"/>
          <w:szCs w:val="24"/>
          <w:shd w:val="clear" w:color="auto" w:fill="FEFEFE"/>
          <w:lang w:val="bg-BG"/>
        </w:rPr>
        <w:t xml:space="preserve">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00C94FAC" w:rsidRPr="00015E0F">
        <w:rPr>
          <w:rFonts w:cs="Times New Roman"/>
          <w:b/>
          <w:szCs w:val="24"/>
          <w:shd w:val="clear" w:color="auto" w:fill="FEFEFE"/>
          <w:lang w:val="bg-BG"/>
        </w:rPr>
        <w:t>ФОНДЪТ</w:t>
      </w:r>
      <w:r w:rsidRPr="00377DCD">
        <w:rPr>
          <w:rFonts w:cs="Times New Roman"/>
          <w:szCs w:val="24"/>
          <w:shd w:val="clear" w:color="auto" w:fill="FEFEFE"/>
          <w:lang w:val="bg-BG"/>
        </w:rPr>
        <w:t xml:space="preserve"> 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00F49427" w14:textId="2DDF3C0D" w:rsidR="000A2D4E" w:rsidRDefault="000A2D4E" w:rsidP="000A2D4E">
      <w:pPr>
        <w:ind w:firstLine="708"/>
        <w:jc w:val="both"/>
        <w:rPr>
          <w:rFonts w:cs="Times New Roman"/>
          <w:sz w:val="24"/>
          <w:szCs w:val="24"/>
          <w:shd w:val="clear" w:color="auto" w:fill="FEFEFE"/>
          <w:lang w:val="bg-BG"/>
        </w:rPr>
      </w:pPr>
      <w:r w:rsidRPr="005E3900">
        <w:rPr>
          <w:rFonts w:cs="Times New Roman"/>
          <w:b/>
          <w:sz w:val="24"/>
          <w:szCs w:val="24"/>
          <w:shd w:val="clear" w:color="auto" w:fill="FEFEFE"/>
          <w:lang w:val="bg-BG"/>
        </w:rPr>
        <w:t>(</w:t>
      </w:r>
      <w:r w:rsidR="00096222" w:rsidRPr="005E3900">
        <w:rPr>
          <w:rFonts w:cs="Times New Roman"/>
          <w:b/>
          <w:sz w:val="24"/>
          <w:szCs w:val="24"/>
          <w:shd w:val="clear" w:color="auto" w:fill="FEFEFE"/>
          <w:lang w:val="bg-BG"/>
        </w:rPr>
        <w:t>8</w:t>
      </w:r>
      <w:r w:rsidRPr="007575A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2908101C" w:rsidR="000A2D4E" w:rsidRPr="004A0780" w:rsidRDefault="000A2D4E" w:rsidP="000A2D4E">
      <w:pPr>
        <w:pStyle w:val="BodyText"/>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355EDDCF"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r w:rsidR="007F4EA1">
        <w:rPr>
          <w:rFonts w:cs="Times New Roman"/>
          <w:szCs w:val="24"/>
          <w:lang w:val="bg-BG"/>
        </w:rPr>
        <w:t>.</w:t>
      </w:r>
    </w:p>
    <w:p w14:paraId="596165D1" w14:textId="77777777" w:rsidR="000A2D4E" w:rsidRPr="004A0780" w:rsidRDefault="000A2D4E" w:rsidP="000A2D4E">
      <w:pPr>
        <w:pStyle w:val="BodyText"/>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BodyText"/>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2350460A" w14:textId="48458441" w:rsidR="00E25BEF" w:rsidRPr="004A0780" w:rsidRDefault="000A2D4E" w:rsidP="00231D52">
      <w:pPr>
        <w:pStyle w:val="BodyText"/>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w:t>
      </w:r>
      <w:r w:rsidR="00D30FA0">
        <w:rPr>
          <w:rFonts w:cs="Times New Roman"/>
          <w:szCs w:val="24"/>
          <w:lang w:val="bg-BG"/>
        </w:rPr>
        <w:t xml:space="preserve">в </w:t>
      </w:r>
      <w:r w:rsidRPr="004A0780">
        <w:rPr>
          <w:rFonts w:cs="Times New Roman"/>
          <w:szCs w:val="24"/>
          <w:lang w:val="bg-BG"/>
        </w:rPr>
        <w:t xml:space="preserve">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377DCD">
        <w:rPr>
          <w:rFonts w:cs="Times New Roman"/>
          <w:b/>
          <w:szCs w:val="24"/>
          <w:lang w:val="bg-BG"/>
        </w:rPr>
        <w:t>БЕНЕФИЦИЕНТЪТ</w:t>
      </w:r>
      <w:r w:rsidR="00267200" w:rsidRPr="004A0780">
        <w:rPr>
          <w:rFonts w:cs="Times New Roman"/>
          <w:szCs w:val="24"/>
          <w:lang w:val="bg-BG"/>
        </w:rPr>
        <w:t xml:space="preserve">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BodyText"/>
        <w:tabs>
          <w:tab w:val="center" w:pos="0"/>
        </w:tabs>
        <w:rPr>
          <w:rFonts w:cs="Times New Roman"/>
          <w:szCs w:val="24"/>
          <w:lang w:val="bg-BG"/>
        </w:rPr>
      </w:pPr>
    </w:p>
    <w:p w14:paraId="38EA7794" w14:textId="13702DA9" w:rsidR="000A2D4E" w:rsidRPr="004A0780" w:rsidRDefault="000A2D4E" w:rsidP="000A2D4E">
      <w:pPr>
        <w:pStyle w:val="BodyText"/>
        <w:tabs>
          <w:tab w:val="center" w:pos="0"/>
        </w:tabs>
        <w:spacing w:line="360" w:lineRule="auto"/>
        <w:jc w:val="center"/>
        <w:rPr>
          <w:rFonts w:cs="Times New Roman"/>
          <w:b/>
          <w:szCs w:val="24"/>
          <w:lang w:val="bg-BG"/>
        </w:rPr>
      </w:pPr>
      <w:r w:rsidRPr="004A0780">
        <w:rPr>
          <w:rFonts w:cs="Times New Roman"/>
          <w:b/>
          <w:szCs w:val="24"/>
        </w:rPr>
        <w:t>VII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17BC33E4" w:rsidR="000A2D4E" w:rsidRPr="004A0780" w:rsidRDefault="000A2D4E" w:rsidP="000A2D4E">
      <w:pPr>
        <w:pStyle w:val="BodyText"/>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w:t>
      </w:r>
      <w:r w:rsidRPr="004A0780">
        <w:rPr>
          <w:rFonts w:cs="Times New Roman"/>
          <w:iCs/>
          <w:szCs w:val="24"/>
          <w:lang w:val="bg-BG"/>
        </w:rPr>
        <w:lastRenderedPageBreak/>
        <w:t xml:space="preserve">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00D30FA0">
        <w:rPr>
          <w:rStyle w:val="alt2"/>
          <w:lang w:val="ru-RU"/>
          <w:specVanish w:val="0"/>
        </w:rPr>
        <w:t xml:space="preserve"> </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r w:rsidR="008E553C">
        <w:fldChar w:fldCharType="begin"/>
      </w:r>
      <w:r w:rsidR="008E553C">
        <w:instrText xml:space="preserve"> HYPERLINK "javascript:%20NavigateDocument('EU32014R0640');" </w:instrText>
      </w:r>
      <w:r w:rsidR="008E553C">
        <w:fldChar w:fldCharType="separate"/>
      </w:r>
      <w:r w:rsidRPr="004A0780">
        <w:rPr>
          <w:rStyle w:val="Hyperlink"/>
          <w:lang w:val="ru-RU"/>
        </w:rPr>
        <w:t xml:space="preserve">регламент (ЕС) </w:t>
      </w:r>
      <w:r w:rsidRPr="004A0780">
        <w:rPr>
          <w:rStyle w:val="alt2"/>
          <w:lang w:val="bg-BG"/>
          <w:specVanish w:val="0"/>
        </w:rPr>
        <w:t>№</w:t>
      </w:r>
      <w:r w:rsidRPr="004A0780">
        <w:rPr>
          <w:rStyle w:val="Hyperlink"/>
          <w:lang w:val="ru-RU"/>
        </w:rPr>
        <w:t xml:space="preserve"> 640/2014</w:t>
      </w:r>
      <w:r w:rsidR="008E553C">
        <w:rPr>
          <w:rStyle w:val="Hyperlink"/>
          <w:lang w:val="ru-RU"/>
        </w:rPr>
        <w:fldChar w:fldCharType="end"/>
      </w:r>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468A6486"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w:t>
      </w:r>
      <w:r w:rsidR="00377DCD">
        <w:rPr>
          <w:rFonts w:cs="Times New Roman"/>
          <w:szCs w:val="24"/>
          <w:lang w:val="bg-BG"/>
        </w:rPr>
        <w:t>ФСУ</w:t>
      </w:r>
      <w:r w:rsidRPr="004A0780">
        <w:rPr>
          <w:rFonts w:cs="Times New Roman"/>
          <w:szCs w:val="24"/>
          <w:lang w:val="bg-BG"/>
        </w:rPr>
        <w:t xml:space="preserve"> и подзаконовите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CommentReference"/>
          <w:sz w:val="24"/>
          <w:szCs w:val="24"/>
          <w:lang w:val="bg-BG"/>
        </w:rPr>
        <w:t xml:space="preserve">85, ал. 2 </w:t>
      </w:r>
      <w:r w:rsidRPr="004A0780">
        <w:rPr>
          <w:rFonts w:cs="Times New Roman"/>
          <w:szCs w:val="24"/>
          <w:lang w:val="bg-BG"/>
        </w:rPr>
        <w:t xml:space="preserve">от Наредба № 22 от 14.12.2015 г.  </w:t>
      </w:r>
    </w:p>
    <w:p w14:paraId="097B1EFA" w14:textId="463F5301"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r w:rsidR="00D52025">
        <w:fldChar w:fldCharType="begin"/>
      </w:r>
      <w:r w:rsidR="00D52025">
        <w:instrText xml:space="preserve"> HYPERLINK "http://www.dfz.bg" </w:instrText>
      </w:r>
      <w:r w:rsidR="00D52025">
        <w:fldChar w:fldCharType="separate"/>
      </w:r>
      <w:r w:rsidRPr="004A0780">
        <w:rPr>
          <w:rStyle w:val="Hyperlink"/>
          <w:rFonts w:cs="Times New Roman"/>
          <w:szCs w:val="24"/>
        </w:rPr>
        <w:t>www</w:t>
      </w:r>
      <w:r w:rsidRPr="004A0780">
        <w:rPr>
          <w:rStyle w:val="Hyperlink"/>
          <w:rFonts w:cs="Times New Roman"/>
          <w:szCs w:val="24"/>
          <w:lang w:val="ru-RU"/>
        </w:rPr>
        <w:t>.</w:t>
      </w:r>
      <w:proofErr w:type="spellStart"/>
      <w:r w:rsidRPr="004A0780">
        <w:rPr>
          <w:rStyle w:val="Hyperlink"/>
          <w:rFonts w:cs="Times New Roman"/>
          <w:szCs w:val="24"/>
        </w:rPr>
        <w:t>dfz</w:t>
      </w:r>
      <w:proofErr w:type="spellEnd"/>
      <w:r w:rsidRPr="004A0780">
        <w:rPr>
          <w:rStyle w:val="Hyperlink"/>
          <w:rFonts w:cs="Times New Roman"/>
          <w:szCs w:val="24"/>
          <w:lang w:val="ru-RU"/>
        </w:rPr>
        <w:t>.</w:t>
      </w:r>
      <w:r w:rsidRPr="004A0780">
        <w:rPr>
          <w:rStyle w:val="Hyperlink"/>
          <w:rFonts w:cs="Times New Roman"/>
          <w:szCs w:val="24"/>
        </w:rPr>
        <w:t>bg</w:t>
      </w:r>
      <w:r w:rsidR="00D52025">
        <w:rPr>
          <w:rStyle w:val="Hyperlink"/>
          <w:rFonts w:cs="Times New Roman"/>
          <w:szCs w:val="24"/>
        </w:rPr>
        <w:fldChar w:fldCharType="end"/>
      </w:r>
      <w:r w:rsidRPr="004A0780">
        <w:rPr>
          <w:rFonts w:cs="Times New Roman"/>
          <w:szCs w:val="24"/>
          <w:lang w:val="bg-BG"/>
        </w:rPr>
        <w:t>).</w:t>
      </w:r>
    </w:p>
    <w:p w14:paraId="536008BA"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BodyText"/>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lastRenderedPageBreak/>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BodyText"/>
        <w:tabs>
          <w:tab w:val="center" w:pos="0"/>
        </w:tabs>
        <w:ind w:firstLine="720"/>
        <w:rPr>
          <w:rFonts w:cs="Times New Roman"/>
          <w:szCs w:val="24"/>
          <w:lang w:val="bg-BG"/>
        </w:rPr>
      </w:pPr>
      <w:r w:rsidRPr="00015E0F">
        <w:rPr>
          <w:rFonts w:cs="Times New Roman"/>
          <w:b/>
          <w:szCs w:val="24"/>
          <w:lang w:val="bg-BG"/>
        </w:rPr>
        <w:t>(3)</w:t>
      </w:r>
      <w:r w:rsidRPr="004A0780">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BodyText"/>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NoSpacing"/>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NoSpacing"/>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NoSpacing"/>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365E2005" w:rsidR="000A2D4E" w:rsidRPr="00A35769"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B7EF2">
        <w:rPr>
          <w:rFonts w:cs="Times New Roman"/>
          <w:b/>
          <w:iCs/>
          <w:sz w:val="24"/>
          <w:szCs w:val="24"/>
          <w:lang w:val="bg-BG"/>
        </w:rPr>
        <w:t>(3)</w:t>
      </w:r>
      <w:r w:rsidRPr="004B7EF2">
        <w:rPr>
          <w:rFonts w:cs="Times New Roman"/>
          <w:iCs/>
          <w:sz w:val="24"/>
          <w:szCs w:val="24"/>
          <w:lang w:val="bg-BG"/>
        </w:rPr>
        <w:t xml:space="preserve"> </w:t>
      </w:r>
      <w:r w:rsidR="004A0D2B">
        <w:rPr>
          <w:rFonts w:cs="Times New Roman"/>
          <w:sz w:val="24"/>
          <w:szCs w:val="24"/>
        </w:rPr>
        <w:t xml:space="preserve"> </w:t>
      </w:r>
      <w:r w:rsidR="00A35769">
        <w:rPr>
          <w:rFonts w:cs="Times New Roman"/>
          <w:sz w:val="24"/>
          <w:szCs w:val="24"/>
          <w:lang w:val="bg-BG"/>
        </w:rPr>
        <w:t xml:space="preserve">За настъпването на обстоятелствата по ал. 2, с изключени на това по буква а), </w:t>
      </w:r>
      <w:r w:rsidR="00A35769" w:rsidRPr="00015E0F">
        <w:rPr>
          <w:rFonts w:cs="Times New Roman"/>
          <w:b/>
          <w:sz w:val="24"/>
          <w:szCs w:val="24"/>
          <w:lang w:val="bg-BG"/>
        </w:rPr>
        <w:t>БЕНЕФИЦИЕНТЪТ</w:t>
      </w:r>
      <w:r w:rsidR="00A35769">
        <w:rPr>
          <w:rFonts w:cs="Times New Roman"/>
          <w:sz w:val="24"/>
          <w:szCs w:val="24"/>
          <w:lang w:val="bg-BG"/>
        </w:rPr>
        <w:t xml:space="preserve">  е длъжен да уведоми писмено </w:t>
      </w:r>
      <w:r w:rsidR="00A35769">
        <w:rPr>
          <w:rFonts w:cs="Times New Roman"/>
          <w:b/>
          <w:sz w:val="24"/>
          <w:szCs w:val="24"/>
          <w:lang w:val="bg-BG"/>
        </w:rPr>
        <w:t>ФОНДА</w:t>
      </w:r>
      <w:r w:rsidR="00A35769">
        <w:rPr>
          <w:rFonts w:cs="Times New Roman"/>
          <w:sz w:val="24"/>
          <w:szCs w:val="24"/>
          <w:lang w:val="bg-BG"/>
        </w:rPr>
        <w:t xml:space="preserve"> в сро</w:t>
      </w:r>
      <w:r w:rsidR="00B077B0">
        <w:rPr>
          <w:rFonts w:cs="Times New Roman"/>
          <w:sz w:val="24"/>
          <w:szCs w:val="24"/>
          <w:lang w:val="bg-BG"/>
        </w:rPr>
        <w:t>к до 15 дни от датата,</w:t>
      </w:r>
      <w:r w:rsidR="00A35769">
        <w:rPr>
          <w:rFonts w:cs="Times New Roman"/>
          <w:sz w:val="24"/>
          <w:szCs w:val="24"/>
          <w:lang w:val="bg-BG"/>
        </w:rPr>
        <w:t xml:space="preserve"> на която има възможност да го направи</w:t>
      </w:r>
      <w:r w:rsidR="00B76702">
        <w:rPr>
          <w:rFonts w:cs="Times New Roman"/>
          <w:sz w:val="24"/>
          <w:szCs w:val="24"/>
          <w:lang w:val="bg-BG"/>
        </w:rPr>
        <w:t>, като представи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BodyText"/>
        <w:tabs>
          <w:tab w:val="center" w:pos="0"/>
        </w:tabs>
        <w:ind w:firstLine="720"/>
        <w:rPr>
          <w:rFonts w:cs="Times New Roman"/>
          <w:b/>
          <w:szCs w:val="24"/>
          <w:lang w:val="bg-BG"/>
        </w:rPr>
      </w:pPr>
    </w:p>
    <w:p w14:paraId="4EDBC176" w14:textId="33A04866" w:rsidR="000A2D4E" w:rsidRPr="004A0780" w:rsidRDefault="000A2D4E" w:rsidP="000A2D4E">
      <w:pPr>
        <w:pStyle w:val="BodyText"/>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00D2500B">
        <w:rPr>
          <w:rFonts w:cs="Times New Roman"/>
          <w:b/>
          <w:szCs w:val="24"/>
        </w:rPr>
        <w:t>VIII</w:t>
      </w:r>
      <w:r w:rsidRPr="004A0780">
        <w:rPr>
          <w:rFonts w:cs="Times New Roman"/>
          <w:b/>
          <w:szCs w:val="24"/>
          <w:lang w:val="bg-BG"/>
        </w:rPr>
        <w:t>. ДРУГИ УСЛОВИЯ</w:t>
      </w:r>
    </w:p>
    <w:p w14:paraId="5F99B896" w14:textId="77777777" w:rsidR="000A2D4E" w:rsidRPr="004A0780" w:rsidRDefault="000A2D4E" w:rsidP="000A2D4E">
      <w:pPr>
        <w:pStyle w:val="BodyText"/>
        <w:tabs>
          <w:tab w:val="center" w:pos="0"/>
        </w:tabs>
        <w:ind w:firstLine="720"/>
        <w:rPr>
          <w:rFonts w:cs="Times New Roman"/>
          <w:szCs w:val="24"/>
          <w:lang w:val="bg-BG"/>
        </w:rPr>
      </w:pPr>
    </w:p>
    <w:p w14:paraId="274B41D6"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4C314E0A"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w:t>
      </w:r>
      <w:r w:rsidRPr="004A0780">
        <w:rPr>
          <w:rStyle w:val="alt2"/>
          <w:lang w:val="ru-RU"/>
          <w:specVanish w:val="0"/>
        </w:rPr>
        <w:lastRenderedPageBreak/>
        <w:t xml:space="preserve">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1A8BB851" w:rsidR="004046DA" w:rsidRPr="0049079F" w:rsidRDefault="000A2D4E" w:rsidP="0049079F">
      <w:pPr>
        <w:pStyle w:val="BodyText"/>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w:t>
      </w:r>
      <w:r w:rsidR="00377DCD">
        <w:rPr>
          <w:rFonts w:cs="Times New Roman"/>
          <w:szCs w:val="24"/>
          <w:lang w:val="bg-BG"/>
        </w:rPr>
        <w:t>ФСУ</w:t>
      </w:r>
      <w:r w:rsidR="00252348" w:rsidRPr="004A0780">
        <w:rPr>
          <w:rFonts w:cs="Times New Roman"/>
          <w:szCs w:val="24"/>
          <w:lang w:val="bg-BG"/>
        </w:rPr>
        <w:t xml:space="preserve"> и актовете по неговото прилагане, както и Условията за изпълнение.</w:t>
      </w:r>
    </w:p>
    <w:p w14:paraId="5C5D24B1" w14:textId="77777777" w:rsidR="000A2D4E" w:rsidRPr="004A0780" w:rsidRDefault="004046DA" w:rsidP="00410258">
      <w:pPr>
        <w:pStyle w:val="BodyText"/>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BodyText"/>
        <w:tabs>
          <w:tab w:val="center" w:pos="0"/>
        </w:tabs>
        <w:ind w:firstLine="720"/>
        <w:rPr>
          <w:rFonts w:cs="Times New Roman"/>
          <w:szCs w:val="24"/>
          <w:lang w:val="bg-BG"/>
        </w:rPr>
      </w:pPr>
    </w:p>
    <w:p w14:paraId="1741E830" w14:textId="77777777" w:rsidR="0059448F" w:rsidRDefault="0059448F" w:rsidP="000A2D4E">
      <w:pPr>
        <w:pStyle w:val="BodyText"/>
        <w:tabs>
          <w:tab w:val="center" w:pos="0"/>
        </w:tabs>
        <w:ind w:firstLine="720"/>
        <w:rPr>
          <w:rFonts w:cs="Times New Roman"/>
          <w:szCs w:val="24"/>
          <w:u w:val="single"/>
          <w:lang w:val="bg-BG"/>
        </w:rPr>
      </w:pPr>
    </w:p>
    <w:p w14:paraId="75FEF31E" w14:textId="08CF642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BodyText"/>
        <w:numPr>
          <w:ilvl w:val="0"/>
          <w:numId w:val="5"/>
        </w:numPr>
        <w:tabs>
          <w:tab w:val="center" w:pos="993"/>
        </w:tabs>
        <w:ind w:left="0" w:firstLine="709"/>
        <w:rPr>
          <w:rFonts w:cs="Times New Roman"/>
          <w:szCs w:val="24"/>
          <w:lang w:val="bg-BG"/>
        </w:rPr>
      </w:pPr>
      <w:proofErr w:type="spellStart"/>
      <w:r w:rsidRPr="004A0780">
        <w:rPr>
          <w:snapToGrid w:val="0"/>
        </w:rPr>
        <w:t>Формуляр</w:t>
      </w:r>
      <w:proofErr w:type="spellEnd"/>
      <w:r w:rsidRPr="004A0780">
        <w:rPr>
          <w:snapToGrid w:val="0"/>
        </w:rPr>
        <w:t xml:space="preserve"> за кандидатстване и</w:t>
      </w:r>
      <w:r w:rsidR="0059448F">
        <w:rPr>
          <w:snapToGrid w:val="0"/>
        </w:rPr>
        <w:t xml:space="preserve"> </w:t>
      </w:r>
      <w:proofErr w:type="spellStart"/>
      <w:r w:rsidR="0059448F">
        <w:rPr>
          <w:snapToGrid w:val="0"/>
        </w:rPr>
        <w:t>приложените</w:t>
      </w:r>
      <w:proofErr w:type="spellEnd"/>
      <w:r w:rsidR="0059448F">
        <w:rPr>
          <w:snapToGrid w:val="0"/>
        </w:rPr>
        <w:t xml:space="preserve"> към него документи</w:t>
      </w:r>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35A808AA" w:rsidR="000A2D4E" w:rsidRPr="00C4545A" w:rsidRDefault="000A2D4E" w:rsidP="000A2D4E">
      <w:pPr>
        <w:pStyle w:val="BodyText"/>
        <w:numPr>
          <w:ilvl w:val="0"/>
          <w:numId w:val="5"/>
        </w:numPr>
        <w:tabs>
          <w:tab w:val="center" w:pos="993"/>
        </w:tabs>
        <w:ind w:left="0" w:firstLine="709"/>
        <w:rPr>
          <w:rFonts w:cs="Times New Roman"/>
          <w:szCs w:val="24"/>
          <w:lang w:val="bg-BG"/>
        </w:rPr>
      </w:pPr>
      <w:r w:rsidRPr="00C4545A">
        <w:rPr>
          <w:rFonts w:cs="Times New Roman"/>
          <w:b/>
          <w:szCs w:val="24"/>
          <w:lang w:val="bg-BG"/>
        </w:rPr>
        <w:t>Приложение № 2</w:t>
      </w:r>
      <w:r w:rsidRPr="00F71AEE">
        <w:rPr>
          <w:rFonts w:cs="Times New Roman"/>
          <w:szCs w:val="24"/>
          <w:lang w:val="bg-BG"/>
        </w:rPr>
        <w:t xml:space="preserve"> „Ангажименти, свързани с производствена и търговска програма, капацитет на стопанството и др.“</w:t>
      </w:r>
      <w:r w:rsidR="00491F9E">
        <w:rPr>
          <w:rFonts w:cs="Times New Roman"/>
          <w:szCs w:val="24"/>
          <w:lang w:val="bg-BG"/>
        </w:rPr>
        <w:t>, съгласно информация от бизнес план</w:t>
      </w:r>
      <w:r w:rsidRPr="00F71AEE">
        <w:rPr>
          <w:rFonts w:cs="Times New Roman"/>
          <w:szCs w:val="24"/>
          <w:lang w:val="bg-BG"/>
        </w:rPr>
        <w:t>;</w:t>
      </w:r>
    </w:p>
    <w:p w14:paraId="2CF21086" w14:textId="3F746991"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7D2AB75D" w:rsidR="00F521EC" w:rsidRPr="00410258" w:rsidRDefault="000A2D4E" w:rsidP="00F521EC">
      <w:pPr>
        <w:pStyle w:val="BodyText"/>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w:t>
      </w:r>
      <w:r w:rsidR="00377DCD">
        <w:rPr>
          <w:rFonts w:cs="Times New Roman"/>
          <w:szCs w:val="24"/>
          <w:lang w:val="bg-BG"/>
        </w:rPr>
        <w:t>ФСУ</w:t>
      </w:r>
      <w:r w:rsidR="00B260DA" w:rsidRPr="004A0780">
        <w:rPr>
          <w:rFonts w:cs="Times New Roman"/>
          <w:szCs w:val="24"/>
          <w:lang w:val="bg-BG"/>
        </w:rPr>
        <w:t>.</w:t>
      </w:r>
    </w:p>
    <w:p w14:paraId="207D5742" w14:textId="77777777" w:rsidR="000A2D4E" w:rsidRPr="004A0780" w:rsidRDefault="000A2D4E" w:rsidP="00514963">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4763397B" w14:textId="0A612605" w:rsidR="00CC175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CC175E" w:rsidRDefault="000A2D4E" w:rsidP="00CC175E">
      <w:pPr>
        <w:pStyle w:val="BodyText"/>
        <w:numPr>
          <w:ilvl w:val="0"/>
          <w:numId w:val="5"/>
        </w:numPr>
        <w:tabs>
          <w:tab w:val="center" w:pos="993"/>
        </w:tabs>
        <w:ind w:left="0" w:firstLine="709"/>
        <w:rPr>
          <w:rFonts w:cs="Times New Roman"/>
          <w:szCs w:val="24"/>
          <w:lang w:val="bg-BG"/>
        </w:rPr>
      </w:pPr>
      <w:r w:rsidRPr="00CC175E">
        <w:rPr>
          <w:rFonts w:cs="Times New Roman"/>
          <w:b/>
          <w:szCs w:val="24"/>
          <w:lang w:val="bg-BG"/>
        </w:rPr>
        <w:t>Приложение № 8</w:t>
      </w:r>
      <w:r w:rsidRPr="00CC175E">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BodyText"/>
        <w:tabs>
          <w:tab w:val="center" w:pos="0"/>
        </w:tabs>
        <w:ind w:firstLine="709"/>
        <w:rPr>
          <w:rFonts w:cs="Times New Roman"/>
          <w:szCs w:val="24"/>
        </w:rPr>
      </w:pPr>
    </w:p>
    <w:p w14:paraId="77606E19" w14:textId="77777777" w:rsidR="00604A41" w:rsidRPr="0052022C" w:rsidRDefault="00604A41" w:rsidP="00604A41">
      <w:pPr>
        <w:pStyle w:val="BodyText"/>
        <w:tabs>
          <w:tab w:val="center" w:pos="0"/>
        </w:tabs>
        <w:spacing w:line="276" w:lineRule="auto"/>
        <w:ind w:firstLine="720"/>
        <w:rPr>
          <w:szCs w:val="24"/>
        </w:rPr>
      </w:pPr>
      <w:r>
        <w:rPr>
          <w:szCs w:val="24"/>
          <w:lang w:val="bg-BG"/>
        </w:rPr>
        <w:t>Договорът</w:t>
      </w:r>
      <w:r>
        <w:rPr>
          <w:szCs w:val="24"/>
        </w:rPr>
        <w:t xml:space="preserve"> се счита за </w:t>
      </w:r>
      <w:proofErr w:type="spellStart"/>
      <w:r>
        <w:rPr>
          <w:szCs w:val="24"/>
        </w:rPr>
        <w:t>сключен</w:t>
      </w:r>
      <w:proofErr w:type="spellEnd"/>
      <w:r>
        <w:rPr>
          <w:szCs w:val="24"/>
        </w:rPr>
        <w:t xml:space="preserve"> от датата на подписването му от страна на Държавен фонд „Земеделие“.</w:t>
      </w:r>
    </w:p>
    <w:p w14:paraId="4E8E9ACE"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BodyText"/>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36F5E4C5" w14:textId="2A1C2C7E" w:rsidR="00452FD6" w:rsidRDefault="000A2D4E" w:rsidP="00377DCD">
      <w:pPr>
        <w:pStyle w:val="BodyText"/>
        <w:tabs>
          <w:tab w:val="center" w:pos="0"/>
        </w:tabs>
        <w:ind w:hanging="284"/>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sectPr w:rsidR="00452FD6" w:rsidSect="00B70B71">
      <w:footerReference w:type="default" r:id="rId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C5796" w14:textId="77777777" w:rsidR="00D52025" w:rsidRDefault="00D52025" w:rsidP="000A2D4E">
      <w:r>
        <w:separator/>
      </w:r>
    </w:p>
  </w:endnote>
  <w:endnote w:type="continuationSeparator" w:id="0">
    <w:p w14:paraId="01129151" w14:textId="77777777" w:rsidR="00D52025" w:rsidRDefault="00D52025"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A4662" w14:textId="3F0E36B4" w:rsidR="00343946" w:rsidRDefault="005379ED">
    <w:pPr>
      <w:pStyle w:val="Footer"/>
      <w:jc w:val="right"/>
    </w:pPr>
    <w:r>
      <w:fldChar w:fldCharType="begin"/>
    </w:r>
    <w:r>
      <w:instrText xml:space="preserve"> PAGE   \* MERGEFORMAT </w:instrText>
    </w:r>
    <w:r>
      <w:fldChar w:fldCharType="separate"/>
    </w:r>
    <w:r w:rsidR="001F48B3">
      <w:rPr>
        <w:noProof/>
      </w:rPr>
      <w:t>5</w:t>
    </w:r>
    <w:r>
      <w:fldChar w:fldCharType="end"/>
    </w:r>
  </w:p>
  <w:p w14:paraId="3BEAD80C" w14:textId="77777777" w:rsidR="00343946" w:rsidRDefault="00D52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D23EF" w14:textId="77777777" w:rsidR="00D52025" w:rsidRDefault="00D52025" w:rsidP="000A2D4E">
      <w:r>
        <w:separator/>
      </w:r>
    </w:p>
  </w:footnote>
  <w:footnote w:type="continuationSeparator" w:id="0">
    <w:p w14:paraId="249E5BE3" w14:textId="77777777" w:rsidR="00D52025" w:rsidRDefault="00D52025" w:rsidP="000A2D4E">
      <w:r>
        <w:continuationSeparator/>
      </w:r>
    </w:p>
  </w:footnote>
  <w:footnote w:id="1">
    <w:p w14:paraId="6B5013D9"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0A83"/>
    <w:rsid w:val="00015E0F"/>
    <w:rsid w:val="00016D76"/>
    <w:rsid w:val="0001745E"/>
    <w:rsid w:val="00022F8C"/>
    <w:rsid w:val="00027B8E"/>
    <w:rsid w:val="00030A44"/>
    <w:rsid w:val="00044F15"/>
    <w:rsid w:val="00057E1F"/>
    <w:rsid w:val="00063817"/>
    <w:rsid w:val="00067024"/>
    <w:rsid w:val="000728E8"/>
    <w:rsid w:val="00076405"/>
    <w:rsid w:val="0008094A"/>
    <w:rsid w:val="00086B13"/>
    <w:rsid w:val="000956FA"/>
    <w:rsid w:val="00096222"/>
    <w:rsid w:val="000A2D4E"/>
    <w:rsid w:val="000A54E4"/>
    <w:rsid w:val="000B02F6"/>
    <w:rsid w:val="000C3867"/>
    <w:rsid w:val="000C561F"/>
    <w:rsid w:val="000D1D9B"/>
    <w:rsid w:val="000D6134"/>
    <w:rsid w:val="000E6D86"/>
    <w:rsid w:val="000E7A88"/>
    <w:rsid w:val="000F087D"/>
    <w:rsid w:val="00124AE3"/>
    <w:rsid w:val="00127FA7"/>
    <w:rsid w:val="00132FE2"/>
    <w:rsid w:val="00134559"/>
    <w:rsid w:val="00140643"/>
    <w:rsid w:val="00140B1E"/>
    <w:rsid w:val="0014718E"/>
    <w:rsid w:val="00150E4C"/>
    <w:rsid w:val="00152A4E"/>
    <w:rsid w:val="0015591F"/>
    <w:rsid w:val="00156035"/>
    <w:rsid w:val="00157269"/>
    <w:rsid w:val="001635A8"/>
    <w:rsid w:val="001643AB"/>
    <w:rsid w:val="00173461"/>
    <w:rsid w:val="00175934"/>
    <w:rsid w:val="0019299D"/>
    <w:rsid w:val="001A56D6"/>
    <w:rsid w:val="001B2E41"/>
    <w:rsid w:val="001B7F4D"/>
    <w:rsid w:val="001C05B1"/>
    <w:rsid w:val="001C1022"/>
    <w:rsid w:val="001D3262"/>
    <w:rsid w:val="001F2FAA"/>
    <w:rsid w:val="001F48B3"/>
    <w:rsid w:val="001F53BE"/>
    <w:rsid w:val="001F5DA4"/>
    <w:rsid w:val="001F6985"/>
    <w:rsid w:val="002024C3"/>
    <w:rsid w:val="00207C9E"/>
    <w:rsid w:val="00210D6B"/>
    <w:rsid w:val="00224212"/>
    <w:rsid w:val="00227F67"/>
    <w:rsid w:val="00231D52"/>
    <w:rsid w:val="00245ECE"/>
    <w:rsid w:val="0024689B"/>
    <w:rsid w:val="00252348"/>
    <w:rsid w:val="00263474"/>
    <w:rsid w:val="00267200"/>
    <w:rsid w:val="002731DC"/>
    <w:rsid w:val="0027680F"/>
    <w:rsid w:val="00291B38"/>
    <w:rsid w:val="002B2C9C"/>
    <w:rsid w:val="002B336B"/>
    <w:rsid w:val="002B6E23"/>
    <w:rsid w:val="002E6008"/>
    <w:rsid w:val="002F0D65"/>
    <w:rsid w:val="002F389B"/>
    <w:rsid w:val="00303072"/>
    <w:rsid w:val="00334377"/>
    <w:rsid w:val="00336902"/>
    <w:rsid w:val="003433D5"/>
    <w:rsid w:val="003513DA"/>
    <w:rsid w:val="00352ADC"/>
    <w:rsid w:val="00362253"/>
    <w:rsid w:val="00363173"/>
    <w:rsid w:val="00367DC4"/>
    <w:rsid w:val="00373E5C"/>
    <w:rsid w:val="00374F2D"/>
    <w:rsid w:val="00377DCD"/>
    <w:rsid w:val="00382661"/>
    <w:rsid w:val="00385B68"/>
    <w:rsid w:val="00396B6D"/>
    <w:rsid w:val="00397E94"/>
    <w:rsid w:val="003B759B"/>
    <w:rsid w:val="003C504F"/>
    <w:rsid w:val="003D265B"/>
    <w:rsid w:val="003F15ED"/>
    <w:rsid w:val="003F7495"/>
    <w:rsid w:val="004046DA"/>
    <w:rsid w:val="004074E7"/>
    <w:rsid w:val="00410258"/>
    <w:rsid w:val="00434AE9"/>
    <w:rsid w:val="0044008E"/>
    <w:rsid w:val="004479DE"/>
    <w:rsid w:val="00452FD6"/>
    <w:rsid w:val="0049079F"/>
    <w:rsid w:val="004919BB"/>
    <w:rsid w:val="00491F9E"/>
    <w:rsid w:val="00493B07"/>
    <w:rsid w:val="004A0780"/>
    <w:rsid w:val="004A0D2B"/>
    <w:rsid w:val="004A102F"/>
    <w:rsid w:val="004B7EF2"/>
    <w:rsid w:val="004C7B96"/>
    <w:rsid w:val="004D3714"/>
    <w:rsid w:val="004E1E07"/>
    <w:rsid w:val="004E20D5"/>
    <w:rsid w:val="004E7390"/>
    <w:rsid w:val="004F1302"/>
    <w:rsid w:val="004F2291"/>
    <w:rsid w:val="004F2ABD"/>
    <w:rsid w:val="004F3EA4"/>
    <w:rsid w:val="005068A9"/>
    <w:rsid w:val="00507A0F"/>
    <w:rsid w:val="00511133"/>
    <w:rsid w:val="00514963"/>
    <w:rsid w:val="005156E0"/>
    <w:rsid w:val="0052259E"/>
    <w:rsid w:val="005255CF"/>
    <w:rsid w:val="005379ED"/>
    <w:rsid w:val="00542017"/>
    <w:rsid w:val="005512DC"/>
    <w:rsid w:val="005513BE"/>
    <w:rsid w:val="00552F2D"/>
    <w:rsid w:val="005650D5"/>
    <w:rsid w:val="00565120"/>
    <w:rsid w:val="00576AEE"/>
    <w:rsid w:val="00576E35"/>
    <w:rsid w:val="00581ED2"/>
    <w:rsid w:val="00584AF4"/>
    <w:rsid w:val="005914D5"/>
    <w:rsid w:val="0059448F"/>
    <w:rsid w:val="005A6E2A"/>
    <w:rsid w:val="005A7216"/>
    <w:rsid w:val="005B2DC2"/>
    <w:rsid w:val="005B5398"/>
    <w:rsid w:val="005C50C0"/>
    <w:rsid w:val="005D17E8"/>
    <w:rsid w:val="005D20AD"/>
    <w:rsid w:val="005D2A7F"/>
    <w:rsid w:val="005D51C5"/>
    <w:rsid w:val="005E1EF6"/>
    <w:rsid w:val="005E3900"/>
    <w:rsid w:val="005E79C2"/>
    <w:rsid w:val="005F0CC6"/>
    <w:rsid w:val="00600EEA"/>
    <w:rsid w:val="006033F7"/>
    <w:rsid w:val="00604A41"/>
    <w:rsid w:val="006100C9"/>
    <w:rsid w:val="00614469"/>
    <w:rsid w:val="00614BA8"/>
    <w:rsid w:val="00615007"/>
    <w:rsid w:val="006222C3"/>
    <w:rsid w:val="006237BC"/>
    <w:rsid w:val="006243D7"/>
    <w:rsid w:val="006272DD"/>
    <w:rsid w:val="006400A4"/>
    <w:rsid w:val="00641E55"/>
    <w:rsid w:val="00643C4C"/>
    <w:rsid w:val="00650E05"/>
    <w:rsid w:val="00653B7A"/>
    <w:rsid w:val="00654B3D"/>
    <w:rsid w:val="00660DAA"/>
    <w:rsid w:val="00673DBE"/>
    <w:rsid w:val="0069013B"/>
    <w:rsid w:val="00692777"/>
    <w:rsid w:val="00694350"/>
    <w:rsid w:val="006B182D"/>
    <w:rsid w:val="006B4DE9"/>
    <w:rsid w:val="006D5078"/>
    <w:rsid w:val="006E5899"/>
    <w:rsid w:val="00700A57"/>
    <w:rsid w:val="00700CCB"/>
    <w:rsid w:val="00707164"/>
    <w:rsid w:val="00707837"/>
    <w:rsid w:val="00715D31"/>
    <w:rsid w:val="00726A11"/>
    <w:rsid w:val="00731302"/>
    <w:rsid w:val="00735905"/>
    <w:rsid w:val="007409E7"/>
    <w:rsid w:val="00745921"/>
    <w:rsid w:val="007462BC"/>
    <w:rsid w:val="00750AF5"/>
    <w:rsid w:val="0075533F"/>
    <w:rsid w:val="007575A0"/>
    <w:rsid w:val="00761684"/>
    <w:rsid w:val="00773328"/>
    <w:rsid w:val="00797448"/>
    <w:rsid w:val="007A0672"/>
    <w:rsid w:val="007A0C77"/>
    <w:rsid w:val="007A7E81"/>
    <w:rsid w:val="007B3E5E"/>
    <w:rsid w:val="007C0557"/>
    <w:rsid w:val="007C7BF7"/>
    <w:rsid w:val="007D7AE7"/>
    <w:rsid w:val="007E0045"/>
    <w:rsid w:val="007F4EA1"/>
    <w:rsid w:val="007F736F"/>
    <w:rsid w:val="00800688"/>
    <w:rsid w:val="008055A6"/>
    <w:rsid w:val="00807154"/>
    <w:rsid w:val="00814F1D"/>
    <w:rsid w:val="00824A78"/>
    <w:rsid w:val="0083375D"/>
    <w:rsid w:val="00841D3A"/>
    <w:rsid w:val="0084334D"/>
    <w:rsid w:val="00847A54"/>
    <w:rsid w:val="00864618"/>
    <w:rsid w:val="00866DB1"/>
    <w:rsid w:val="0087300D"/>
    <w:rsid w:val="008743D8"/>
    <w:rsid w:val="0087697C"/>
    <w:rsid w:val="00876A3C"/>
    <w:rsid w:val="00877F17"/>
    <w:rsid w:val="008902DB"/>
    <w:rsid w:val="0089195B"/>
    <w:rsid w:val="008A4C28"/>
    <w:rsid w:val="008A5091"/>
    <w:rsid w:val="008B182D"/>
    <w:rsid w:val="008B726D"/>
    <w:rsid w:val="008C4454"/>
    <w:rsid w:val="008E553C"/>
    <w:rsid w:val="008F67F5"/>
    <w:rsid w:val="00901C13"/>
    <w:rsid w:val="00915016"/>
    <w:rsid w:val="0092201F"/>
    <w:rsid w:val="00932404"/>
    <w:rsid w:val="00932CC6"/>
    <w:rsid w:val="00933332"/>
    <w:rsid w:val="00936529"/>
    <w:rsid w:val="00952742"/>
    <w:rsid w:val="00956284"/>
    <w:rsid w:val="009727CE"/>
    <w:rsid w:val="009737E3"/>
    <w:rsid w:val="00983E7C"/>
    <w:rsid w:val="00984C61"/>
    <w:rsid w:val="009862E8"/>
    <w:rsid w:val="00987347"/>
    <w:rsid w:val="00991BA1"/>
    <w:rsid w:val="009A0307"/>
    <w:rsid w:val="009A1F4A"/>
    <w:rsid w:val="009A53BF"/>
    <w:rsid w:val="009A77BF"/>
    <w:rsid w:val="009A79D9"/>
    <w:rsid w:val="009B251E"/>
    <w:rsid w:val="009D0EBB"/>
    <w:rsid w:val="009D2AD8"/>
    <w:rsid w:val="009D6F92"/>
    <w:rsid w:val="009D6FB6"/>
    <w:rsid w:val="009D7E0F"/>
    <w:rsid w:val="009E01C2"/>
    <w:rsid w:val="009E5438"/>
    <w:rsid w:val="009F5FED"/>
    <w:rsid w:val="009F6969"/>
    <w:rsid w:val="009F6DB8"/>
    <w:rsid w:val="00A005F6"/>
    <w:rsid w:val="00A156FE"/>
    <w:rsid w:val="00A16AB6"/>
    <w:rsid w:val="00A353A7"/>
    <w:rsid w:val="00A35769"/>
    <w:rsid w:val="00A36269"/>
    <w:rsid w:val="00A431D8"/>
    <w:rsid w:val="00A47980"/>
    <w:rsid w:val="00A52ABB"/>
    <w:rsid w:val="00A57815"/>
    <w:rsid w:val="00A61B70"/>
    <w:rsid w:val="00A66E4E"/>
    <w:rsid w:val="00A813C1"/>
    <w:rsid w:val="00A87F5A"/>
    <w:rsid w:val="00AA2B8B"/>
    <w:rsid w:val="00AA4489"/>
    <w:rsid w:val="00AB2760"/>
    <w:rsid w:val="00AB5A26"/>
    <w:rsid w:val="00AB699D"/>
    <w:rsid w:val="00AB7680"/>
    <w:rsid w:val="00AC08A7"/>
    <w:rsid w:val="00AC197F"/>
    <w:rsid w:val="00AC25CC"/>
    <w:rsid w:val="00AD2D1D"/>
    <w:rsid w:val="00AD4993"/>
    <w:rsid w:val="00AF0877"/>
    <w:rsid w:val="00AF2F4C"/>
    <w:rsid w:val="00AF4F32"/>
    <w:rsid w:val="00B077B0"/>
    <w:rsid w:val="00B164AA"/>
    <w:rsid w:val="00B22F5E"/>
    <w:rsid w:val="00B23B78"/>
    <w:rsid w:val="00B254F8"/>
    <w:rsid w:val="00B260DA"/>
    <w:rsid w:val="00B30806"/>
    <w:rsid w:val="00B36265"/>
    <w:rsid w:val="00B67B21"/>
    <w:rsid w:val="00B71906"/>
    <w:rsid w:val="00B739FC"/>
    <w:rsid w:val="00B76702"/>
    <w:rsid w:val="00B869A6"/>
    <w:rsid w:val="00B86C87"/>
    <w:rsid w:val="00B9416C"/>
    <w:rsid w:val="00B964BE"/>
    <w:rsid w:val="00BA2B3D"/>
    <w:rsid w:val="00BA7B96"/>
    <w:rsid w:val="00BB35E3"/>
    <w:rsid w:val="00BC17F5"/>
    <w:rsid w:val="00BC6DA0"/>
    <w:rsid w:val="00BE397E"/>
    <w:rsid w:val="00BF00F4"/>
    <w:rsid w:val="00C0280C"/>
    <w:rsid w:val="00C03438"/>
    <w:rsid w:val="00C2248E"/>
    <w:rsid w:val="00C23A4F"/>
    <w:rsid w:val="00C35015"/>
    <w:rsid w:val="00C448F0"/>
    <w:rsid w:val="00C4545A"/>
    <w:rsid w:val="00C502CB"/>
    <w:rsid w:val="00C52938"/>
    <w:rsid w:val="00C546C7"/>
    <w:rsid w:val="00C56320"/>
    <w:rsid w:val="00C70E98"/>
    <w:rsid w:val="00C8059A"/>
    <w:rsid w:val="00C83CCD"/>
    <w:rsid w:val="00C91CFE"/>
    <w:rsid w:val="00C94FAC"/>
    <w:rsid w:val="00CB04C1"/>
    <w:rsid w:val="00CC175E"/>
    <w:rsid w:val="00CC681F"/>
    <w:rsid w:val="00CD0E2F"/>
    <w:rsid w:val="00CD2F0C"/>
    <w:rsid w:val="00CE01EA"/>
    <w:rsid w:val="00CF1635"/>
    <w:rsid w:val="00CF2DB3"/>
    <w:rsid w:val="00D05348"/>
    <w:rsid w:val="00D1155F"/>
    <w:rsid w:val="00D20FCD"/>
    <w:rsid w:val="00D23DDE"/>
    <w:rsid w:val="00D2439D"/>
    <w:rsid w:val="00D2500B"/>
    <w:rsid w:val="00D30FA0"/>
    <w:rsid w:val="00D32405"/>
    <w:rsid w:val="00D32504"/>
    <w:rsid w:val="00D34351"/>
    <w:rsid w:val="00D353C3"/>
    <w:rsid w:val="00D51884"/>
    <w:rsid w:val="00D52025"/>
    <w:rsid w:val="00D6284C"/>
    <w:rsid w:val="00D65586"/>
    <w:rsid w:val="00D6798B"/>
    <w:rsid w:val="00D706C8"/>
    <w:rsid w:val="00D86EA1"/>
    <w:rsid w:val="00D93AA1"/>
    <w:rsid w:val="00D93AA3"/>
    <w:rsid w:val="00DA00A7"/>
    <w:rsid w:val="00DB3E66"/>
    <w:rsid w:val="00DB5D81"/>
    <w:rsid w:val="00DB7D93"/>
    <w:rsid w:val="00DD6EE3"/>
    <w:rsid w:val="00DE0108"/>
    <w:rsid w:val="00DE3F95"/>
    <w:rsid w:val="00DE7EAC"/>
    <w:rsid w:val="00E10EF0"/>
    <w:rsid w:val="00E1309F"/>
    <w:rsid w:val="00E23C03"/>
    <w:rsid w:val="00E243E0"/>
    <w:rsid w:val="00E25BEF"/>
    <w:rsid w:val="00E45F55"/>
    <w:rsid w:val="00E654D7"/>
    <w:rsid w:val="00E67847"/>
    <w:rsid w:val="00E70C6D"/>
    <w:rsid w:val="00E818B3"/>
    <w:rsid w:val="00E84586"/>
    <w:rsid w:val="00E868FF"/>
    <w:rsid w:val="00E97C53"/>
    <w:rsid w:val="00EA0F15"/>
    <w:rsid w:val="00EA6B47"/>
    <w:rsid w:val="00EA79B6"/>
    <w:rsid w:val="00EB43CC"/>
    <w:rsid w:val="00EB6C82"/>
    <w:rsid w:val="00EC3DD3"/>
    <w:rsid w:val="00EC54DF"/>
    <w:rsid w:val="00ED29CB"/>
    <w:rsid w:val="00ED4F47"/>
    <w:rsid w:val="00EF0D11"/>
    <w:rsid w:val="00F32FB8"/>
    <w:rsid w:val="00F40B9E"/>
    <w:rsid w:val="00F414C9"/>
    <w:rsid w:val="00F46362"/>
    <w:rsid w:val="00F50F51"/>
    <w:rsid w:val="00F521EC"/>
    <w:rsid w:val="00F53C33"/>
    <w:rsid w:val="00F57A7F"/>
    <w:rsid w:val="00F67BC3"/>
    <w:rsid w:val="00F71AEE"/>
    <w:rsid w:val="00F76866"/>
    <w:rsid w:val="00F83AF7"/>
    <w:rsid w:val="00F84626"/>
    <w:rsid w:val="00F911BE"/>
    <w:rsid w:val="00F95CA0"/>
    <w:rsid w:val="00FA7154"/>
    <w:rsid w:val="00FC2D86"/>
    <w:rsid w:val="00FC719E"/>
    <w:rsid w:val="00FD13FC"/>
    <w:rsid w:val="00FD4DDE"/>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amedocreference">
    <w:name w:val="samedocreference"/>
    <w:basedOn w:val="DefaultParagraphFont"/>
    <w:rsid w:val="00E25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amedocreference">
    <w:name w:val="samedocreference"/>
    <w:basedOn w:val="DefaultParagraphFont"/>
    <w:rsid w:val="00E2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19</Pages>
  <Words>9537</Words>
  <Characters>54364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DELL990</cp:lastModifiedBy>
  <cp:revision>35</cp:revision>
  <dcterms:created xsi:type="dcterms:W3CDTF">2023-05-25T08:49:00Z</dcterms:created>
  <dcterms:modified xsi:type="dcterms:W3CDTF">2025-04-01T20:38:00Z</dcterms:modified>
</cp:coreProperties>
</file>